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954FBE3"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w:t>
            </w:r>
            <w:r w:rsidR="003B0C82" w:rsidRPr="003B0C82">
              <w:rPr>
                <w:sz w:val="24"/>
                <w:szCs w:val="24"/>
                <w:lang w:eastAsia="ru-RU"/>
              </w:rPr>
              <w:t>право заключения договоров на поставку товаров, оказание услуг, выполнение работ по направлению систем учета электрической энергии</w:t>
            </w:r>
            <w:r w:rsidRPr="003B0C82">
              <w:rPr>
                <w:bCs w:val="0"/>
                <w:snapToGrid w:val="0"/>
                <w:sz w:val="24"/>
                <w:szCs w:val="24"/>
                <w:lang w:eastAsia="ru-RU"/>
              </w:rPr>
              <w:t xml:space="preserve"> ПАО «МРСК Юга»</w:t>
            </w:r>
            <w:r w:rsidRPr="00556B64">
              <w:rPr>
                <w:bCs w:val="0"/>
                <w:snapToGrid w:val="0"/>
                <w:sz w:val="24"/>
                <w:szCs w:val="24"/>
                <w:lang w:eastAsia="ru-RU"/>
              </w:rPr>
              <w:t xml:space="preserve"> </w:t>
            </w:r>
            <w:r w:rsidRPr="004E5B6C">
              <w:rPr>
                <w:bCs w:val="0"/>
                <w:snapToGrid w:val="0"/>
                <w:sz w:val="24"/>
                <w:szCs w:val="24"/>
                <w:lang w:eastAsia="ru-RU"/>
              </w:rPr>
              <w:t>УД-</w:t>
            </w:r>
            <w:r w:rsidR="004E5B6C">
              <w:rPr>
                <w:bCs w:val="0"/>
                <w:snapToGrid w:val="0"/>
                <w:sz w:val="24"/>
                <w:szCs w:val="24"/>
                <w:lang w:eastAsia="ru-RU"/>
              </w:rPr>
              <w:t>520</w:t>
            </w:r>
            <w:r w:rsidRPr="004E5B6C">
              <w:rPr>
                <w:bCs w:val="0"/>
                <w:spacing w:val="-4"/>
              </w:rPr>
              <w:t xml:space="preserve"> </w:t>
            </w:r>
            <w:r w:rsidR="00EF1B50">
              <w:rPr>
                <w:bCs w:val="0"/>
                <w:spacing w:val="-4"/>
              </w:rPr>
              <w:t>от 12.10.2017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543ABB4C"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4E5B6C">
        <w:rPr>
          <w:b/>
          <w:sz w:val="24"/>
          <w:szCs w:val="24"/>
        </w:rPr>
        <w:t xml:space="preserve">право заключения </w:t>
      </w:r>
      <w:proofErr w:type="gramStart"/>
      <w:r w:rsidR="00935C24" w:rsidRPr="004E5B6C">
        <w:rPr>
          <w:b/>
          <w:sz w:val="24"/>
          <w:szCs w:val="24"/>
        </w:rPr>
        <w:t>договор</w:t>
      </w:r>
      <w:r w:rsidR="004E5B6C" w:rsidRPr="004E5B6C">
        <w:rPr>
          <w:b/>
          <w:sz w:val="24"/>
          <w:szCs w:val="24"/>
        </w:rPr>
        <w:t>а</w:t>
      </w:r>
      <w:r w:rsidR="00935C24" w:rsidRPr="004E5B6C">
        <w:rPr>
          <w:b/>
          <w:sz w:val="24"/>
          <w:szCs w:val="24"/>
        </w:rPr>
        <w:t xml:space="preserve"> </w:t>
      </w:r>
      <w:r w:rsidR="004E5B6C" w:rsidRPr="004E5B6C">
        <w:rPr>
          <w:b/>
          <w:sz w:val="24"/>
          <w:szCs w:val="24"/>
        </w:rPr>
        <w:t>поставки приборов учета электроэнергии</w:t>
      </w:r>
      <w:proofErr w:type="gramEnd"/>
      <w:r w:rsidR="004E5B6C" w:rsidRPr="004E5B6C">
        <w:rPr>
          <w:b/>
          <w:sz w:val="24"/>
          <w:szCs w:val="24"/>
        </w:rPr>
        <w:t xml:space="preserve"> на ПС 35-110 </w:t>
      </w:r>
      <w:proofErr w:type="spellStart"/>
      <w:r w:rsidR="004E5B6C" w:rsidRPr="004E5B6C">
        <w:rPr>
          <w:b/>
          <w:sz w:val="24"/>
          <w:szCs w:val="24"/>
        </w:rPr>
        <w:t>кВ</w:t>
      </w:r>
      <w:proofErr w:type="spellEnd"/>
      <w:r w:rsidR="004E5B6C" w:rsidRPr="004E5B6C">
        <w:rPr>
          <w:b/>
          <w:sz w:val="24"/>
          <w:szCs w:val="24"/>
        </w:rPr>
        <w:t xml:space="preserve"> в части отходящих присоединений классом напряжения 6-20 </w:t>
      </w:r>
      <w:proofErr w:type="spellStart"/>
      <w:r w:rsidR="004E5B6C" w:rsidRPr="004E5B6C">
        <w:rPr>
          <w:b/>
          <w:sz w:val="24"/>
          <w:szCs w:val="24"/>
        </w:rPr>
        <w:t>кВ</w:t>
      </w:r>
      <w:proofErr w:type="spellEnd"/>
      <w:r w:rsidR="004E5B6C" w:rsidRPr="004E5B6C">
        <w:rPr>
          <w:b/>
          <w:sz w:val="24"/>
          <w:szCs w:val="24"/>
        </w:rPr>
        <w:t xml:space="preserve"> филиала ПАО «МРСК Юга» -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76CC5E94" w14:textId="77777777" w:rsidR="004E5B6C" w:rsidRDefault="004E5B6C" w:rsidP="007A1F3E">
      <w:pPr>
        <w:pStyle w:val="1f5"/>
        <w:spacing w:line="264" w:lineRule="auto"/>
        <w:ind w:left="0" w:right="0"/>
        <w:jc w:val="center"/>
        <w:rPr>
          <w:rFonts w:ascii="Times New Roman" w:hAnsi="Times New Roman"/>
          <w:sz w:val="24"/>
          <w:szCs w:val="24"/>
        </w:rPr>
      </w:pPr>
    </w:p>
    <w:p w14:paraId="7A7777C5" w14:textId="77777777" w:rsidR="004E5B6C" w:rsidRDefault="004E5B6C" w:rsidP="007A1F3E">
      <w:pPr>
        <w:pStyle w:val="1f5"/>
        <w:spacing w:line="264" w:lineRule="auto"/>
        <w:ind w:left="0" w:right="0"/>
        <w:jc w:val="center"/>
        <w:rPr>
          <w:rFonts w:ascii="Times New Roman" w:hAnsi="Times New Roman"/>
          <w:sz w:val="24"/>
          <w:szCs w:val="24"/>
        </w:rPr>
      </w:pPr>
    </w:p>
    <w:p w14:paraId="213323C1" w14:textId="77777777" w:rsidR="003B0C82" w:rsidRDefault="003B0C82" w:rsidP="007A1F3E">
      <w:pPr>
        <w:pStyle w:val="1f5"/>
        <w:spacing w:line="264" w:lineRule="auto"/>
        <w:ind w:left="0" w:right="0"/>
        <w:jc w:val="center"/>
        <w:rPr>
          <w:rFonts w:ascii="Times New Roman" w:hAnsi="Times New Roman"/>
          <w:sz w:val="24"/>
          <w:szCs w:val="24"/>
        </w:rPr>
      </w:pPr>
    </w:p>
    <w:p w14:paraId="0C4FF41F" w14:textId="77777777" w:rsidR="00EF1B50" w:rsidRPr="00556B64" w:rsidRDefault="00EF1B50"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D297DCB" w:rsidR="00E86E35" w:rsidRPr="004E5B6C" w:rsidRDefault="00E86E35" w:rsidP="004E5B6C">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w:t>
      </w:r>
      <w:r w:rsidR="00ED5D25" w:rsidRPr="004E5B6C">
        <w:t xml:space="preserve">(юридический/фактический/почтовый адрес: </w:t>
      </w:r>
      <w:r w:rsidR="00ED5D25" w:rsidRPr="004E5B6C">
        <w:rPr>
          <w:bCs/>
        </w:rPr>
        <w:t>344002, г. Ростов-на-Дону, ул. Б. Садовая, 49</w:t>
      </w:r>
      <w:r w:rsidR="00ED5D25" w:rsidRPr="004E5B6C">
        <w:t xml:space="preserve">), ответственное лицо – </w:t>
      </w:r>
      <w:r w:rsidR="00B2272D" w:rsidRPr="004E5B6C">
        <w:rPr>
          <w:b/>
          <w:bCs/>
        </w:rPr>
        <w:t>Ключникова Ольга Сергеевна,</w:t>
      </w:r>
      <w:r w:rsidR="00B2272D" w:rsidRPr="004E5B6C">
        <w:rPr>
          <w:bCs/>
        </w:rPr>
        <w:t xml:space="preserve"> тел.: (863) 307-04-83, </w:t>
      </w:r>
      <w:proofErr w:type="gramStart"/>
      <w:r w:rsidR="00B2272D" w:rsidRPr="004E5B6C">
        <w:rPr>
          <w:bCs/>
        </w:rPr>
        <w:t>е</w:t>
      </w:r>
      <w:proofErr w:type="gramEnd"/>
      <w:r w:rsidR="00B2272D" w:rsidRPr="004E5B6C">
        <w:rPr>
          <w:bCs/>
        </w:rPr>
        <w:t>-</w:t>
      </w:r>
      <w:proofErr w:type="spellStart"/>
      <w:r w:rsidR="00B2272D" w:rsidRPr="004E5B6C">
        <w:rPr>
          <w:bCs/>
        </w:rPr>
        <w:t>mail</w:t>
      </w:r>
      <w:proofErr w:type="spellEnd"/>
      <w:r w:rsidR="00B2272D" w:rsidRPr="004E5B6C">
        <w:rPr>
          <w:bCs/>
        </w:rPr>
        <w:t xml:space="preserve">: </w:t>
      </w:r>
      <w:hyperlink r:id="rId19" w:history="1">
        <w:r w:rsidR="00B2272D" w:rsidRPr="004E5B6C">
          <w:rPr>
            <w:rStyle w:val="a9"/>
            <w:bCs/>
            <w:lang w:val="en-US"/>
          </w:rPr>
          <w:t>kluchnikovaos</w:t>
        </w:r>
        <w:r w:rsidR="00B2272D" w:rsidRPr="004E5B6C">
          <w:rPr>
            <w:rStyle w:val="a9"/>
            <w:bCs/>
          </w:rPr>
          <w:t>@</w:t>
        </w:r>
        <w:r w:rsidR="00B2272D" w:rsidRPr="004E5B6C">
          <w:rPr>
            <w:rStyle w:val="a9"/>
            <w:bCs/>
            <w:lang w:val="en-US"/>
          </w:rPr>
          <w:t>mrsk</w:t>
        </w:r>
        <w:r w:rsidR="00B2272D" w:rsidRPr="004E5B6C">
          <w:rPr>
            <w:rStyle w:val="a9"/>
            <w:bCs/>
          </w:rPr>
          <w:t>-</w:t>
        </w:r>
        <w:r w:rsidR="00B2272D" w:rsidRPr="004E5B6C">
          <w:rPr>
            <w:rStyle w:val="a9"/>
            <w:bCs/>
            <w:lang w:val="en-US"/>
          </w:rPr>
          <w:t>yuga</w:t>
        </w:r>
        <w:r w:rsidR="00B2272D" w:rsidRPr="004E5B6C">
          <w:rPr>
            <w:rStyle w:val="a9"/>
            <w:bCs/>
          </w:rPr>
          <w:t>.</w:t>
        </w:r>
        <w:r w:rsidR="00B2272D" w:rsidRPr="004E5B6C">
          <w:rPr>
            <w:rStyle w:val="a9"/>
            <w:bCs/>
            <w:lang w:val="en-US"/>
          </w:rPr>
          <w:t>ru</w:t>
        </w:r>
      </w:hyperlink>
      <w:r w:rsidRPr="004E5B6C">
        <w:t>,</w:t>
      </w:r>
      <w:r w:rsidRPr="00556B64">
        <w:t xml:space="preserve"> Извещением о проведении открытого </w:t>
      </w:r>
      <w:r w:rsidRPr="00556B64">
        <w:rPr>
          <w:iCs/>
        </w:rPr>
        <w:t>запроса предложений</w:t>
      </w:r>
      <w:r w:rsidRPr="00556B64">
        <w:t>, опубликованным:</w:t>
      </w:r>
      <w:r w:rsidR="004E5B6C">
        <w:t xml:space="preserve"> </w:t>
      </w:r>
      <w:r w:rsidRPr="004E5B6C">
        <w:rPr>
          <w:szCs w:val="24"/>
        </w:rPr>
        <w:t xml:space="preserve">на официальном сайте </w:t>
      </w:r>
      <w:r w:rsidRPr="004E5B6C">
        <w:rPr>
          <w:szCs w:val="24"/>
          <w:u w:val="single"/>
        </w:rPr>
        <w:t>www.zakupki.gov.ru</w:t>
      </w:r>
      <w:r w:rsidRPr="004E5B6C">
        <w:rPr>
          <w:szCs w:val="24"/>
        </w:rPr>
        <w:t xml:space="preserve">, на сайте электронной торговой площадки (далее – ЭТП) </w:t>
      </w:r>
      <w:hyperlink r:id="rId20" w:history="1">
        <w:r w:rsidR="0079281A" w:rsidRPr="004E5B6C">
          <w:rPr>
            <w:rStyle w:val="a9"/>
            <w:rFonts w:eastAsia="MS Mincho"/>
            <w:color w:val="auto"/>
            <w:lang w:eastAsia="ja-JP"/>
          </w:rPr>
          <w:t>www.b2b-energo.ru</w:t>
        </w:r>
      </w:hyperlink>
      <w:r w:rsidR="00556B64" w:rsidRPr="004E5B6C">
        <w:rPr>
          <w:rStyle w:val="a9"/>
          <w:rFonts w:eastAsia="MS Mincho"/>
          <w:color w:val="auto"/>
          <w:u w:val="none"/>
          <w:lang w:eastAsia="ja-JP"/>
        </w:rPr>
        <w:t xml:space="preserve"> </w:t>
      </w:r>
      <w:r w:rsidRPr="004E5B6C">
        <w:rPr>
          <w:rStyle w:val="a9"/>
          <w:rFonts w:eastAsia="MS Mincho"/>
          <w:color w:val="auto"/>
          <w:szCs w:val="24"/>
        </w:rPr>
        <w:t>,</w:t>
      </w:r>
      <w:r w:rsidRPr="004E5B6C">
        <w:rPr>
          <w:szCs w:val="24"/>
        </w:rPr>
        <w:t xml:space="preserve">  на сайте </w:t>
      </w:r>
      <w:r w:rsidR="00ED5D25" w:rsidRPr="004E5B6C">
        <w:rPr>
          <w:szCs w:val="24"/>
        </w:rPr>
        <w:t>П</w:t>
      </w:r>
      <w:r w:rsidRPr="004E5B6C">
        <w:rPr>
          <w:szCs w:val="24"/>
        </w:rPr>
        <w:t xml:space="preserve">АО «МРСК </w:t>
      </w:r>
      <w:r w:rsidR="00725D97" w:rsidRPr="004E5B6C">
        <w:rPr>
          <w:szCs w:val="24"/>
        </w:rPr>
        <w:t>Юг</w:t>
      </w:r>
      <w:r w:rsidRPr="004E5B6C">
        <w:rPr>
          <w:szCs w:val="24"/>
        </w:rPr>
        <w:t xml:space="preserve">а» </w:t>
      </w:r>
      <w:r w:rsidR="00ED5D25" w:rsidRPr="004E5B6C">
        <w:rPr>
          <w:szCs w:val="24"/>
          <w:u w:val="single"/>
        </w:rPr>
        <w:t>www.mrsk-yuga.ru</w:t>
      </w:r>
    </w:p>
    <w:p w14:paraId="08731EC0" w14:textId="1BCBCE82"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4E5B6C">
        <w:rPr>
          <w:iCs/>
        </w:rPr>
        <w:t>приг</w:t>
      </w:r>
      <w:r w:rsidRPr="004E5B6C">
        <w:t xml:space="preserve">ласил </w:t>
      </w:r>
      <w:bookmarkEnd w:id="13"/>
      <w:bookmarkEnd w:id="14"/>
      <w:bookmarkEnd w:id="15"/>
      <w:bookmarkEnd w:id="16"/>
      <w:bookmarkEnd w:id="17"/>
      <w:r w:rsidRPr="004E5B6C">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7A457438" w:rsidR="00E86E35" w:rsidRPr="004E5B6C"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w:t>
      </w:r>
      <w:r w:rsidR="00ED5D25" w:rsidRPr="004E5B6C">
        <w:t>b2b-</w:t>
      </w:r>
      <w:proofErr w:type="spellStart"/>
      <w:r w:rsidR="00920CEF" w:rsidRPr="004E5B6C">
        <w:rPr>
          <w:lang w:val="en-US"/>
        </w:rPr>
        <w:t>mrsk</w:t>
      </w:r>
      <w:proofErr w:type="spellEnd"/>
      <w:r w:rsidR="00ED5D25" w:rsidRPr="004E5B6C">
        <w:t>.</w:t>
      </w:r>
      <w:proofErr w:type="spellStart"/>
      <w:r w:rsidR="00ED5D25" w:rsidRPr="004E5B6C">
        <w:t>ru</w:t>
      </w:r>
      <w:proofErr w:type="spellEnd"/>
      <w:r w:rsidR="00ED5D25" w:rsidRPr="004E5B6C">
        <w:t>»</w:t>
      </w:r>
      <w:r w:rsidRPr="004E5B6C">
        <w:rPr>
          <w:szCs w:val="24"/>
        </w:rPr>
        <w:t>.</w:t>
      </w:r>
      <w:r w:rsidR="004E5B6C" w:rsidRPr="004E5B6C">
        <w:rPr>
          <w:szCs w:val="24"/>
        </w:rPr>
        <w:t xml:space="preserve">  </w:t>
      </w:r>
    </w:p>
    <w:p w14:paraId="203261F0" w14:textId="77777777" w:rsidR="00E86E35" w:rsidRPr="004E5B6C"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4E5B6C">
        <w:rPr>
          <w:szCs w:val="24"/>
        </w:rPr>
        <w:t xml:space="preserve">Заказчик – </w:t>
      </w:r>
      <w:r w:rsidR="00ED5D25" w:rsidRPr="004E5B6C">
        <w:rPr>
          <w:szCs w:val="24"/>
        </w:rPr>
        <w:t>П</w:t>
      </w:r>
      <w:r w:rsidRPr="004E5B6C">
        <w:rPr>
          <w:szCs w:val="24"/>
        </w:rPr>
        <w:t xml:space="preserve">АО «МРСК </w:t>
      </w:r>
      <w:r w:rsidR="00ED5D25" w:rsidRPr="004E5B6C">
        <w:rPr>
          <w:szCs w:val="24"/>
        </w:rPr>
        <w:t>Юг</w:t>
      </w:r>
      <w:r w:rsidRPr="004E5B6C">
        <w:rPr>
          <w:szCs w:val="24"/>
        </w:rPr>
        <w:t>а»</w:t>
      </w:r>
      <w:bookmarkEnd w:id="24"/>
      <w:r w:rsidRPr="004E5B6C">
        <w:rPr>
          <w:szCs w:val="24"/>
        </w:rPr>
        <w:t>.</w:t>
      </w:r>
    </w:p>
    <w:p w14:paraId="47E3F740" w14:textId="7058C6B6" w:rsidR="00935C24" w:rsidRPr="004E5B6C"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4E5B6C">
        <w:rPr>
          <w:szCs w:val="24"/>
        </w:rPr>
        <w:t>Предмет Запроса предложений</w:t>
      </w:r>
      <w:bookmarkEnd w:id="25"/>
      <w:r w:rsidRPr="004E5B6C">
        <w:rPr>
          <w:szCs w:val="24"/>
        </w:rPr>
        <w:t xml:space="preserve"> – </w:t>
      </w:r>
      <w:bookmarkEnd w:id="26"/>
      <w:r w:rsidR="004E5B6C" w:rsidRPr="004E5B6C">
        <w:rPr>
          <w:b/>
          <w:szCs w:val="24"/>
        </w:rPr>
        <w:t xml:space="preserve">право заключения </w:t>
      </w:r>
      <w:proofErr w:type="gramStart"/>
      <w:r w:rsidR="004E5B6C" w:rsidRPr="004E5B6C">
        <w:rPr>
          <w:b/>
          <w:szCs w:val="24"/>
        </w:rPr>
        <w:t>договора поставки приборов учета электроэнергии</w:t>
      </w:r>
      <w:proofErr w:type="gramEnd"/>
      <w:r w:rsidR="004E5B6C" w:rsidRPr="004E5B6C">
        <w:rPr>
          <w:b/>
          <w:szCs w:val="24"/>
        </w:rPr>
        <w:t xml:space="preserve"> на ПС 35-110 </w:t>
      </w:r>
      <w:proofErr w:type="spellStart"/>
      <w:r w:rsidR="004E5B6C" w:rsidRPr="004E5B6C">
        <w:rPr>
          <w:b/>
          <w:szCs w:val="24"/>
        </w:rPr>
        <w:t>кВ</w:t>
      </w:r>
      <w:proofErr w:type="spellEnd"/>
      <w:r w:rsidR="004E5B6C" w:rsidRPr="004E5B6C">
        <w:rPr>
          <w:b/>
          <w:szCs w:val="24"/>
        </w:rPr>
        <w:t xml:space="preserve"> в части отходящих присоединений классом напряжения 6-20 </w:t>
      </w:r>
      <w:proofErr w:type="spellStart"/>
      <w:r w:rsidR="004E5B6C" w:rsidRPr="004E5B6C">
        <w:rPr>
          <w:b/>
          <w:szCs w:val="24"/>
        </w:rPr>
        <w:t>кВ</w:t>
      </w:r>
      <w:proofErr w:type="spellEnd"/>
      <w:r w:rsidR="004E5B6C" w:rsidRPr="004E5B6C">
        <w:rPr>
          <w:b/>
          <w:szCs w:val="24"/>
        </w:rPr>
        <w:t xml:space="preserve"> филиала ПАО «МРСК Юга» - «Ростовэнерго»</w:t>
      </w:r>
      <w:r w:rsidR="00C53E73" w:rsidRPr="004E5B6C">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189F9D72" w:rsidR="007A1F3E" w:rsidRPr="004E5B6C" w:rsidRDefault="007A1F3E" w:rsidP="004E5B6C">
      <w:pPr>
        <w:pStyle w:val="4-"/>
        <w:numPr>
          <w:ilvl w:val="3"/>
          <w:numId w:val="40"/>
        </w:numPr>
        <w:tabs>
          <w:tab w:val="left" w:pos="1418"/>
        </w:tabs>
        <w:spacing w:line="276" w:lineRule="auto"/>
        <w:ind w:left="0" w:firstLine="709"/>
        <w:rPr>
          <w:bCs/>
          <w:szCs w:val="24"/>
        </w:rPr>
      </w:pPr>
      <w:r w:rsidRPr="005B7B15">
        <w:rPr>
          <w:bCs/>
          <w:szCs w:val="24"/>
        </w:rPr>
        <w:t xml:space="preserve"> </w:t>
      </w:r>
      <w:r w:rsidRPr="004E5B6C">
        <w:rPr>
          <w:bCs/>
          <w:szCs w:val="24"/>
        </w:rPr>
        <w:t>Начальная (максимальная) цена Договора</w:t>
      </w:r>
      <w:r w:rsidR="0016027F" w:rsidRPr="004E5B6C">
        <w:rPr>
          <w:bCs/>
          <w:szCs w:val="24"/>
        </w:rPr>
        <w:t xml:space="preserve"> (цена закупки</w:t>
      </w:r>
      <w:r w:rsidRPr="004E5B6C">
        <w:rPr>
          <w:bCs/>
          <w:szCs w:val="24"/>
        </w:rPr>
        <w:t>) –</w:t>
      </w:r>
      <w:r w:rsidRPr="004E5B6C">
        <w:rPr>
          <w:szCs w:val="24"/>
        </w:rPr>
        <w:t xml:space="preserve"> </w:t>
      </w:r>
      <w:r w:rsidR="004E5B6C" w:rsidRPr="004E5B6C">
        <w:rPr>
          <w:b/>
          <w:szCs w:val="24"/>
        </w:rPr>
        <w:t>3 912 358,44</w:t>
      </w:r>
      <w:r w:rsidR="00CE72BD" w:rsidRPr="004E5B6C">
        <w:rPr>
          <w:b/>
          <w:szCs w:val="24"/>
        </w:rPr>
        <w:t xml:space="preserve"> руб</w:t>
      </w:r>
      <w:r w:rsidR="004E5B6C" w:rsidRPr="004E5B6C">
        <w:rPr>
          <w:b/>
          <w:szCs w:val="24"/>
        </w:rPr>
        <w:t xml:space="preserve">. с учётом  НДС </w:t>
      </w:r>
      <w:r w:rsidR="00CE72BD" w:rsidRPr="004E5B6C">
        <w:rPr>
          <w:b/>
          <w:szCs w:val="24"/>
        </w:rPr>
        <w:t>(</w:t>
      </w:r>
      <w:r w:rsidR="004E5B6C" w:rsidRPr="004E5B6C">
        <w:rPr>
          <w:b/>
          <w:szCs w:val="24"/>
        </w:rPr>
        <w:t>3 315 558,00</w:t>
      </w:r>
      <w:r w:rsidR="00CE72BD" w:rsidRPr="004E5B6C">
        <w:rPr>
          <w:b/>
          <w:szCs w:val="24"/>
        </w:rPr>
        <w:t xml:space="preserve"> руб. без НДС)</w:t>
      </w:r>
      <w:r w:rsidRPr="004E5B6C">
        <w:rPr>
          <w:szCs w:val="24"/>
        </w:rPr>
        <w:t>.</w:t>
      </w:r>
      <w:r w:rsidR="004E5B6C" w:rsidRPr="004E5B6C">
        <w:rPr>
          <w:szCs w:val="24"/>
        </w:rPr>
        <w:t xml:space="preserve"> </w:t>
      </w:r>
      <w:r w:rsidRPr="004E5B6C">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3E67CA2C"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w:t>
      </w:r>
      <w:r w:rsidRPr="006245F6">
        <w:rPr>
          <w:i/>
          <w:sz w:val="20"/>
          <w:szCs w:val="20"/>
        </w:rPr>
        <w:lastRenderedPageBreak/>
        <w:t>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соглашением должно быть предусмотрено, что все операции по выполнению </w:t>
      </w:r>
      <w:r w:rsidRPr="0065072D">
        <w:rPr>
          <w:szCs w:val="24"/>
        </w:rPr>
        <w:lastRenderedPageBreak/>
        <w:t>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w:t>
      </w:r>
      <w:r w:rsidRPr="000B17CC">
        <w:rPr>
          <w:szCs w:val="24"/>
        </w:rPr>
        <w:lastRenderedPageBreak/>
        <w:t>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lastRenderedPageBreak/>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BC7712" w14:paraId="4ADDA66A" w14:textId="77777777" w:rsidTr="004E5B6C">
        <w:tc>
          <w:tcPr>
            <w:tcW w:w="6230" w:type="dxa"/>
          </w:tcPr>
          <w:p w14:paraId="4D05B7D2" w14:textId="77777777" w:rsidR="00BC7712" w:rsidRDefault="00BC7712" w:rsidP="004E5B6C">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4E5B6C">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4E5B6C">
        <w:tc>
          <w:tcPr>
            <w:tcW w:w="6230" w:type="dxa"/>
          </w:tcPr>
          <w:p w14:paraId="34461E21" w14:textId="77777777" w:rsidR="00BC7712" w:rsidRDefault="00BC7712" w:rsidP="004E5B6C">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4E5B6C">
            <w:pPr>
              <w:pStyle w:val="Times120"/>
              <w:widowControl w:val="0"/>
              <w:spacing w:after="120"/>
              <w:ind w:firstLine="0"/>
              <w:rPr>
                <w:szCs w:val="24"/>
              </w:rPr>
            </w:pPr>
            <w:r>
              <w:rPr>
                <w:szCs w:val="24"/>
              </w:rPr>
              <w:t>30</w:t>
            </w:r>
          </w:p>
        </w:tc>
      </w:tr>
      <w:tr w:rsidR="00BC7712" w14:paraId="7E77B0E9" w14:textId="77777777" w:rsidTr="004E5B6C">
        <w:tc>
          <w:tcPr>
            <w:tcW w:w="6230" w:type="dxa"/>
          </w:tcPr>
          <w:p w14:paraId="2DAEACDF" w14:textId="77777777" w:rsidR="00BC7712" w:rsidRDefault="00BC7712" w:rsidP="004E5B6C">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4E5B6C">
            <w:pPr>
              <w:pStyle w:val="Times120"/>
              <w:widowControl w:val="0"/>
              <w:spacing w:after="120"/>
              <w:ind w:firstLine="0"/>
              <w:rPr>
                <w:szCs w:val="24"/>
              </w:rPr>
            </w:pPr>
            <w:r>
              <w:rPr>
                <w:szCs w:val="24"/>
              </w:rPr>
              <w:t>20</w:t>
            </w:r>
          </w:p>
        </w:tc>
      </w:tr>
      <w:tr w:rsidR="00BC7712" w14:paraId="5CB6D038" w14:textId="77777777" w:rsidTr="004E5B6C">
        <w:tc>
          <w:tcPr>
            <w:tcW w:w="6230" w:type="dxa"/>
          </w:tcPr>
          <w:p w14:paraId="50CACCFC" w14:textId="77777777" w:rsidR="00BC7712" w:rsidRDefault="00BC7712" w:rsidP="004E5B6C">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4E5B6C">
            <w:pPr>
              <w:pStyle w:val="Times120"/>
              <w:widowControl w:val="0"/>
              <w:spacing w:after="120"/>
              <w:ind w:firstLine="0"/>
              <w:rPr>
                <w:szCs w:val="24"/>
              </w:rPr>
            </w:pPr>
            <w:r>
              <w:rPr>
                <w:szCs w:val="24"/>
              </w:rPr>
              <w:t>10</w:t>
            </w:r>
          </w:p>
        </w:tc>
      </w:tr>
      <w:tr w:rsidR="00BC7712" w14:paraId="35B940F2" w14:textId="77777777" w:rsidTr="004E5B6C">
        <w:tc>
          <w:tcPr>
            <w:tcW w:w="6230" w:type="dxa"/>
          </w:tcPr>
          <w:p w14:paraId="6C5EE81B" w14:textId="77777777" w:rsidR="00BC7712" w:rsidRPr="004E5B6C" w:rsidRDefault="00BC7712" w:rsidP="004E5B6C">
            <w:pPr>
              <w:pStyle w:val="Times120"/>
              <w:widowControl w:val="0"/>
              <w:spacing w:after="120"/>
              <w:rPr>
                <w:szCs w:val="24"/>
              </w:rPr>
            </w:pPr>
            <w:r w:rsidRPr="004E5B6C">
              <w:rPr>
                <w:szCs w:val="24"/>
              </w:rPr>
              <w:t xml:space="preserve">закупка, </w:t>
            </w:r>
            <w:proofErr w:type="gramStart"/>
            <w:r w:rsidRPr="004E5B6C">
              <w:rPr>
                <w:szCs w:val="24"/>
              </w:rPr>
              <w:t>участниками</w:t>
            </w:r>
            <w:proofErr w:type="gramEnd"/>
            <w:r w:rsidRPr="004E5B6C">
              <w:rPr>
                <w:szCs w:val="24"/>
              </w:rPr>
              <w:t xml:space="preserve"> которых могут быть только субъекты малого и среднего предпринимательства (согласно </w:t>
            </w:r>
            <w:proofErr w:type="spellStart"/>
            <w:r w:rsidRPr="004E5B6C">
              <w:rPr>
                <w:szCs w:val="24"/>
              </w:rPr>
              <w:t>пп</w:t>
            </w:r>
            <w:proofErr w:type="spellEnd"/>
            <w:r w:rsidRPr="004E5B6C">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4E5B6C">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 xml:space="preserve">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w:t>
      </w:r>
      <w:r w:rsidRPr="0065072D">
        <w:rPr>
          <w:szCs w:val="24"/>
        </w:rPr>
        <w:lastRenderedPageBreak/>
        <w:t>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4E5B6C" w:rsidRDefault="007A1F3E" w:rsidP="00DB73BA">
      <w:pPr>
        <w:pStyle w:val="6-"/>
        <w:numPr>
          <w:ilvl w:val="5"/>
          <w:numId w:val="40"/>
        </w:numPr>
        <w:tabs>
          <w:tab w:val="left" w:pos="1418"/>
        </w:tabs>
        <w:spacing w:line="276" w:lineRule="auto"/>
        <w:ind w:left="0" w:firstLine="709"/>
        <w:rPr>
          <w:szCs w:val="24"/>
        </w:rPr>
      </w:pPr>
      <w:r w:rsidRPr="004E5B6C">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4E5B6C" w:rsidRDefault="007A1F3E" w:rsidP="00DB73BA">
      <w:pPr>
        <w:pStyle w:val="6-"/>
        <w:numPr>
          <w:ilvl w:val="5"/>
          <w:numId w:val="40"/>
        </w:numPr>
        <w:tabs>
          <w:tab w:val="left" w:pos="1418"/>
        </w:tabs>
        <w:spacing w:line="276" w:lineRule="auto"/>
        <w:ind w:left="0" w:firstLine="709"/>
        <w:rPr>
          <w:szCs w:val="24"/>
        </w:rPr>
      </w:pPr>
      <w:r w:rsidRPr="004E5B6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4E5B6C">
        <w:rPr>
          <w:szCs w:val="24"/>
        </w:rPr>
        <w:t>,</w:t>
      </w:r>
      <w:r w:rsidR="00DB73BA" w:rsidRPr="004E5B6C">
        <w:t xml:space="preserve"> </w:t>
      </w:r>
      <w:r w:rsidR="00DB73BA" w:rsidRPr="004E5B6C">
        <w:rPr>
          <w:szCs w:val="24"/>
        </w:rPr>
        <w:t xml:space="preserve">в </w:t>
      </w:r>
      <w:proofErr w:type="spellStart"/>
      <w:r w:rsidR="00DB73BA" w:rsidRPr="004E5B6C">
        <w:rPr>
          <w:szCs w:val="24"/>
        </w:rPr>
        <w:t>т.ч</w:t>
      </w:r>
      <w:proofErr w:type="spellEnd"/>
      <w:r w:rsidR="00DB73BA" w:rsidRPr="004E5B6C">
        <w:rPr>
          <w:szCs w:val="24"/>
        </w:rPr>
        <w:t>. содержат недостоверные сведения о стране происхождения товара, указанного в Заявке</w:t>
      </w:r>
      <w:r w:rsidRPr="004E5B6C">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4E5B6C"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4E5B6C">
        <w:rPr>
          <w:szCs w:val="24"/>
        </w:rPr>
        <w:t>указанным в Заявке, а также проводить выездные проверки.</w:t>
      </w:r>
    </w:p>
    <w:p w14:paraId="1CD0ECE5" w14:textId="4D6FC9B8" w:rsidR="00FD6462" w:rsidRPr="004E5B6C" w:rsidRDefault="004E5B6C" w:rsidP="00BC7712">
      <w:pPr>
        <w:pStyle w:val="4-"/>
        <w:numPr>
          <w:ilvl w:val="3"/>
          <w:numId w:val="40"/>
        </w:numPr>
        <w:tabs>
          <w:tab w:val="left" w:pos="1418"/>
        </w:tabs>
        <w:spacing w:line="276" w:lineRule="auto"/>
        <w:ind w:left="0" w:firstLine="709"/>
        <w:rPr>
          <w:szCs w:val="24"/>
        </w:rPr>
      </w:pPr>
      <w:r>
        <w:rPr>
          <w:bCs/>
          <w:szCs w:val="24"/>
        </w:rPr>
        <w:t xml:space="preserve"> </w:t>
      </w:r>
      <w:r w:rsidR="00FD6462" w:rsidRPr="004E5B6C">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041F9A7" w14:textId="44EB2E08" w:rsidR="00DB73BA" w:rsidRPr="004E5B6C" w:rsidRDefault="007A1F3E" w:rsidP="006528BD">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4E5B6C">
        <w:rPr>
          <w:szCs w:val="24"/>
        </w:rPr>
        <w:t>следующего критерия: наименьшая стоимость заявки</w:t>
      </w:r>
      <w:r w:rsidR="004E5B6C">
        <w:rPr>
          <w:szCs w:val="24"/>
        </w:rPr>
        <w:t>.</w:t>
      </w: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4E5B6C">
        <w:rPr>
          <w:szCs w:val="24"/>
        </w:rPr>
        <w:t>Закупочная комиссия ранжирует Заявки Участников</w:t>
      </w:r>
      <w:r w:rsidRPr="00560BD2">
        <w:rPr>
          <w:szCs w:val="24"/>
        </w:rPr>
        <w:t xml:space="preserve">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27545DA1" w:rsidR="00BC7712" w:rsidRPr="00BC7712"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4E5B6C">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4E5B6C">
        <w:rPr>
          <w:szCs w:val="24"/>
        </w:rPr>
        <w:t>-</w:t>
      </w:r>
      <w:r w:rsidR="00FD6462" w:rsidRPr="004E5B6C">
        <w:rPr>
          <w:bCs/>
          <w:sz w:val="22"/>
          <w:szCs w:val="24"/>
          <w:lang w:eastAsia="ar-SA"/>
        </w:rPr>
        <w:t xml:space="preserve"> </w:t>
      </w:r>
      <w:r w:rsidR="00FD6462" w:rsidRPr="004E5B6C">
        <w:rPr>
          <w:bCs/>
          <w:szCs w:val="24"/>
        </w:rPr>
        <w:t>не более 30 календарных дней</w:t>
      </w:r>
      <w:proofErr w:type="gramEnd"/>
      <w:r w:rsidR="00FD6462" w:rsidRPr="004E5B6C">
        <w:rPr>
          <w:bCs/>
          <w:szCs w:val="24"/>
        </w:rPr>
        <w:t xml:space="preserve"> со дня подписания заказчиком документа о приеме товара</w:t>
      </w:r>
      <w:r w:rsidR="004E5B6C">
        <w:rPr>
          <w:bCs/>
          <w:szCs w:val="24"/>
        </w:rPr>
        <w:t xml:space="preserve"> </w:t>
      </w:r>
      <w:r w:rsidR="00FD6462" w:rsidRPr="004E5B6C">
        <w:rPr>
          <w:bCs/>
          <w:szCs w:val="24"/>
        </w:rPr>
        <w:t>(выполнении работы, оказания услуги) по договору</w:t>
      </w:r>
      <w:r w:rsidR="004E5B6C">
        <w:rPr>
          <w:bCs/>
          <w:szCs w:val="24"/>
        </w:rPr>
        <w:t xml:space="preserve"> (</w:t>
      </w:r>
      <w:r w:rsidR="00FD6462" w:rsidRPr="004E5B6C">
        <w:rPr>
          <w:bCs/>
          <w:szCs w:val="24"/>
        </w:rPr>
        <w:t>отдельному этапу договора)</w:t>
      </w:r>
      <w:r w:rsidR="00DB73BA" w:rsidRPr="004E5B6C">
        <w:rPr>
          <w:bCs/>
          <w:szCs w:val="24"/>
        </w:rPr>
        <w:t>.</w:t>
      </w:r>
    </w:p>
    <w:p w14:paraId="0D7700BE" w14:textId="26B3F24A" w:rsidR="00BC7712" w:rsidRPr="004E5B6C"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4E5B6C">
        <w:rPr>
          <w:szCs w:val="24"/>
        </w:rPr>
        <w:t>Участника, полученные позже этого срока, Организатор Конкурса имеет право не рассматривать.</w:t>
      </w:r>
    </w:p>
    <w:p w14:paraId="66577B52" w14:textId="5393D824" w:rsidR="002A662D" w:rsidRPr="004E5B6C" w:rsidRDefault="002A662D" w:rsidP="004E5B6C">
      <w:pPr>
        <w:pStyle w:val="3-"/>
        <w:numPr>
          <w:ilvl w:val="2"/>
          <w:numId w:val="40"/>
        </w:numPr>
        <w:tabs>
          <w:tab w:val="left" w:pos="1418"/>
        </w:tabs>
        <w:spacing w:before="0" w:after="0" w:line="276" w:lineRule="auto"/>
        <w:ind w:left="0" w:firstLine="709"/>
        <w:rPr>
          <w:szCs w:val="24"/>
        </w:rPr>
      </w:pPr>
      <w:r w:rsidRPr="004E5B6C">
        <w:t xml:space="preserve">Предполагается, что подведение итогов закупки будет осуществлено по адресу фактического нахождения Организатора закупки в срок до </w:t>
      </w:r>
      <w:bookmarkStart w:id="226" w:name="_GoBack"/>
      <w:r w:rsidR="007A7BC6" w:rsidRPr="007A7BC6">
        <w:rPr>
          <w:b/>
        </w:rPr>
        <w:t>13</w:t>
      </w:r>
      <w:bookmarkEnd w:id="226"/>
      <w:r w:rsidRPr="004E5B6C">
        <w:rPr>
          <w:b/>
        </w:rPr>
        <w:t xml:space="preserve"> </w:t>
      </w:r>
      <w:r w:rsidR="004E5B6C">
        <w:rPr>
          <w:b/>
        </w:rPr>
        <w:t>ноября</w:t>
      </w:r>
      <w:r w:rsidRPr="004E5B6C">
        <w:rPr>
          <w:b/>
        </w:rPr>
        <w:t xml:space="preserve"> 2017 г. 1</w:t>
      </w:r>
      <w:r w:rsidR="003D6A91">
        <w:rPr>
          <w:b/>
        </w:rPr>
        <w:t>6</w:t>
      </w:r>
      <w:r w:rsidRPr="004E5B6C">
        <w:rPr>
          <w:b/>
        </w:rPr>
        <w:t>:00</w:t>
      </w:r>
      <w:r w:rsidRPr="004E5B6C">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lastRenderedPageBreak/>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DB73BA" w:rsidRDefault="00DB73BA" w:rsidP="00DB73BA">
      <w:pPr>
        <w:pStyle w:val="3-"/>
        <w:numPr>
          <w:ilvl w:val="2"/>
          <w:numId w:val="40"/>
        </w:numPr>
        <w:tabs>
          <w:tab w:val="left" w:pos="1418"/>
        </w:tabs>
        <w:spacing w:before="0" w:after="0" w:line="276" w:lineRule="auto"/>
        <w:ind w:left="0" w:firstLine="709"/>
        <w:rPr>
          <w:szCs w:val="24"/>
          <w:highlight w:val="green"/>
        </w:rPr>
      </w:pPr>
      <w:proofErr w:type="gramStart"/>
      <w:r w:rsidRPr="00DB73BA">
        <w:rPr>
          <w:szCs w:val="24"/>
          <w:highlight w:val="green"/>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DB73BA">
        <w:rPr>
          <w:szCs w:val="24"/>
          <w:highlight w:val="green"/>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w:t>
      </w:r>
      <w:r w:rsidRPr="003B714B">
        <w:rPr>
          <w:rStyle w:val="3-0"/>
          <w:szCs w:val="24"/>
        </w:rPr>
        <w:lastRenderedPageBreak/>
        <w:t>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3D6A91"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3D6A91">
        <w:lastRenderedPageBreak/>
        <w:t xml:space="preserve">Образцы основных форм документов, включаемых в </w:t>
      </w:r>
      <w:bookmarkEnd w:id="246"/>
      <w:bookmarkEnd w:id="247"/>
      <w:r w:rsidRPr="003D6A91">
        <w:t>Заявку</w:t>
      </w:r>
      <w:bookmarkEnd w:id="248"/>
      <w:bookmarkEnd w:id="249"/>
      <w:bookmarkEnd w:id="250"/>
      <w:bookmarkEnd w:id="251"/>
      <w:bookmarkEnd w:id="252"/>
    </w:p>
    <w:p w14:paraId="7A31744F" w14:textId="77777777" w:rsidR="00DD014F" w:rsidRPr="003D6A91" w:rsidRDefault="00604784" w:rsidP="00604784">
      <w:pPr>
        <w:pStyle w:val="7-"/>
      </w:pPr>
      <w:bookmarkStart w:id="253" w:name="_Ref429411232"/>
      <w:r w:rsidRPr="003D6A91">
        <w:t xml:space="preserve"> </w:t>
      </w:r>
      <w:bookmarkEnd w:id="253"/>
    </w:p>
    <w:p w14:paraId="5647E9F7" w14:textId="77777777" w:rsidR="00DD014F" w:rsidRPr="003D6A91"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3D6A91">
        <w:rPr>
          <w:b/>
        </w:rPr>
        <w:t>Письмо о подаче оферты</w:t>
      </w:r>
      <w:bookmarkEnd w:id="254"/>
      <w:bookmarkEnd w:id="255"/>
      <w:bookmarkEnd w:id="256"/>
    </w:p>
    <w:p w14:paraId="1FE79EE5" w14:textId="77777777" w:rsidR="00DD014F" w:rsidRPr="003D6A91" w:rsidRDefault="00DD014F" w:rsidP="00DD014F"/>
    <w:p w14:paraId="3C22136E" w14:textId="193FDCD8" w:rsidR="0086662F" w:rsidRPr="003D6A91" w:rsidRDefault="0086662F" w:rsidP="0086662F">
      <w:pPr>
        <w:tabs>
          <w:tab w:val="left" w:pos="1080"/>
        </w:tabs>
        <w:spacing w:line="240" w:lineRule="auto"/>
        <w:ind w:firstLine="540"/>
        <w:jc w:val="center"/>
        <w:rPr>
          <w:b/>
        </w:rPr>
      </w:pPr>
      <w:bookmarkStart w:id="257" w:name="_Ref429411246"/>
      <w:bookmarkStart w:id="258" w:name="_Ref34763774"/>
      <w:r w:rsidRPr="003D6A91">
        <w:rPr>
          <w:b/>
        </w:rPr>
        <w:t>Фирменный бланк Участника закупки</w:t>
      </w:r>
    </w:p>
    <w:p w14:paraId="0250311E" w14:textId="77777777" w:rsidR="0086662F" w:rsidRPr="003D6A9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3D6A9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3D6A91" w:rsidRDefault="0086662F" w:rsidP="0086662F">
            <w:pPr>
              <w:widowControl w:val="0"/>
              <w:tabs>
                <w:tab w:val="left" w:pos="7938"/>
              </w:tabs>
              <w:spacing w:line="240" w:lineRule="auto"/>
              <w:ind w:firstLine="0"/>
              <w:jc w:val="center"/>
              <w:rPr>
                <w:b/>
              </w:rPr>
            </w:pPr>
            <w:r w:rsidRPr="003D6A9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3D6A91" w:rsidRDefault="0086662F" w:rsidP="0086662F">
            <w:pPr>
              <w:widowControl w:val="0"/>
              <w:spacing w:line="240" w:lineRule="auto"/>
              <w:ind w:left="74" w:firstLine="0"/>
              <w:jc w:val="right"/>
              <w:rPr>
                <w:b/>
                <w:bCs w:val="0"/>
                <w:sz w:val="23"/>
                <w:szCs w:val="23"/>
              </w:rPr>
            </w:pPr>
            <w:r w:rsidRPr="003D6A91">
              <w:rPr>
                <w:b/>
                <w:bCs w:val="0"/>
                <w:sz w:val="23"/>
                <w:szCs w:val="23"/>
              </w:rPr>
              <w:t xml:space="preserve">Председателю закупочной комиссии </w:t>
            </w:r>
          </w:p>
          <w:p w14:paraId="47B4CAFA" w14:textId="77777777" w:rsidR="0086662F" w:rsidRPr="003D6A91" w:rsidRDefault="0086662F" w:rsidP="0086662F">
            <w:pPr>
              <w:widowControl w:val="0"/>
              <w:tabs>
                <w:tab w:val="left" w:pos="7938"/>
              </w:tabs>
              <w:spacing w:line="240" w:lineRule="auto"/>
              <w:ind w:left="72" w:firstLine="0"/>
              <w:rPr>
                <w:b/>
              </w:rPr>
            </w:pPr>
            <w:r w:rsidRPr="003D6A91">
              <w:rPr>
                <w:b/>
                <w:bCs w:val="0"/>
                <w:sz w:val="23"/>
                <w:szCs w:val="23"/>
              </w:rPr>
              <w:t>____________________________________</w:t>
            </w:r>
          </w:p>
        </w:tc>
      </w:tr>
    </w:tbl>
    <w:p w14:paraId="6EC101D1" w14:textId="77777777" w:rsidR="0086662F" w:rsidRPr="003D6A91" w:rsidRDefault="0086662F" w:rsidP="0086662F">
      <w:pPr>
        <w:tabs>
          <w:tab w:val="left" w:pos="1080"/>
        </w:tabs>
        <w:spacing w:line="240" w:lineRule="auto"/>
        <w:ind w:firstLine="540"/>
      </w:pPr>
    </w:p>
    <w:p w14:paraId="7D6F9E7E" w14:textId="77777777" w:rsidR="0086662F" w:rsidRPr="003D6A91" w:rsidRDefault="0086662F" w:rsidP="0086662F">
      <w:pPr>
        <w:tabs>
          <w:tab w:val="left" w:pos="1080"/>
        </w:tabs>
        <w:spacing w:line="240" w:lineRule="auto"/>
        <w:ind w:firstLine="540"/>
      </w:pPr>
    </w:p>
    <w:p w14:paraId="3E203372" w14:textId="77777777" w:rsidR="0086662F" w:rsidRPr="003D6A91" w:rsidRDefault="0086662F" w:rsidP="0086662F">
      <w:pPr>
        <w:tabs>
          <w:tab w:val="left" w:pos="1080"/>
        </w:tabs>
        <w:spacing w:line="240" w:lineRule="auto"/>
        <w:ind w:firstLine="540"/>
      </w:pPr>
      <w:r w:rsidRPr="003D6A91">
        <w:t>Изучив Извещение о [</w:t>
      </w:r>
      <w:r w:rsidRPr="003D6A91">
        <w:rPr>
          <w:b/>
          <w:bCs w:val="0"/>
          <w:i/>
          <w:iCs/>
          <w:shd w:val="clear" w:color="auto" w:fill="FFFF99"/>
        </w:rPr>
        <w:t>указывается способ и вид проведения закупки</w:t>
      </w:r>
      <w:r w:rsidRPr="003D6A91">
        <w:t>] на право заключения Договора _________ ____________________ [</w:t>
      </w:r>
      <w:r w:rsidRPr="003D6A91">
        <w:rPr>
          <w:b/>
          <w:bCs w:val="0"/>
          <w:i/>
          <w:iCs/>
          <w:shd w:val="clear" w:color="auto" w:fill="FFFF99"/>
        </w:rPr>
        <w:t>указывается предмет закупки</w:t>
      </w:r>
      <w:r w:rsidRPr="003D6A9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3D6A91" w:rsidRDefault="0086662F" w:rsidP="0086662F">
      <w:pPr>
        <w:tabs>
          <w:tab w:val="left" w:pos="1080"/>
        </w:tabs>
        <w:spacing w:line="240" w:lineRule="auto"/>
        <w:ind w:firstLine="540"/>
      </w:pPr>
    </w:p>
    <w:p w14:paraId="007C2BFF" w14:textId="77777777" w:rsidR="0086662F" w:rsidRPr="003D6A91" w:rsidRDefault="0086662F" w:rsidP="0086662F">
      <w:pPr>
        <w:tabs>
          <w:tab w:val="left" w:pos="1080"/>
        </w:tabs>
        <w:spacing w:line="240" w:lineRule="auto"/>
        <w:ind w:firstLine="540"/>
      </w:pPr>
      <w:r w:rsidRPr="003D6A91">
        <w:t xml:space="preserve">____________________________________________________________________, </w:t>
      </w:r>
    </w:p>
    <w:p w14:paraId="36B085D1" w14:textId="77777777" w:rsidR="0086662F" w:rsidRPr="003D6A91" w:rsidRDefault="0086662F" w:rsidP="0086662F">
      <w:pPr>
        <w:tabs>
          <w:tab w:val="left" w:pos="1080"/>
        </w:tabs>
        <w:spacing w:line="240" w:lineRule="auto"/>
        <w:rPr>
          <w:i/>
          <w:sz w:val="20"/>
          <w:szCs w:val="20"/>
        </w:rPr>
      </w:pPr>
      <w:r w:rsidRPr="003D6A9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3D6A91" w:rsidRDefault="0086662F" w:rsidP="0086662F">
      <w:pPr>
        <w:tabs>
          <w:tab w:val="left" w:pos="1080"/>
        </w:tabs>
        <w:spacing w:line="240" w:lineRule="auto"/>
        <w:ind w:firstLine="540"/>
      </w:pPr>
    </w:p>
    <w:p w14:paraId="053375EC" w14:textId="77777777" w:rsidR="0086662F" w:rsidRPr="003D6A91" w:rsidRDefault="0086662F" w:rsidP="0086662F">
      <w:pPr>
        <w:tabs>
          <w:tab w:val="left" w:pos="1080"/>
        </w:tabs>
        <w:spacing w:line="240" w:lineRule="auto"/>
        <w:ind w:firstLine="540"/>
      </w:pPr>
    </w:p>
    <w:p w14:paraId="223F9476" w14:textId="77777777" w:rsidR="0086662F" w:rsidRPr="003D6A91" w:rsidRDefault="0086662F" w:rsidP="0086662F">
      <w:pPr>
        <w:tabs>
          <w:tab w:val="left" w:pos="1080"/>
        </w:tabs>
        <w:spacing w:line="240" w:lineRule="auto"/>
        <w:ind w:firstLine="540"/>
      </w:pPr>
      <w:proofErr w:type="gramStart"/>
      <w:r w:rsidRPr="003D6A91">
        <w:t>зарегистрированное</w:t>
      </w:r>
      <w:proofErr w:type="gramEnd"/>
      <w:r w:rsidRPr="003D6A91">
        <w:t xml:space="preserve"> по адресу</w:t>
      </w:r>
    </w:p>
    <w:p w14:paraId="7C2F2F68" w14:textId="77777777" w:rsidR="0086662F" w:rsidRPr="003D6A91" w:rsidRDefault="0086662F" w:rsidP="0086662F">
      <w:pPr>
        <w:tabs>
          <w:tab w:val="left" w:pos="1080"/>
        </w:tabs>
        <w:spacing w:line="240" w:lineRule="auto"/>
        <w:ind w:firstLine="540"/>
      </w:pPr>
    </w:p>
    <w:p w14:paraId="393A9FFE" w14:textId="77777777" w:rsidR="0086662F" w:rsidRPr="003D6A91" w:rsidRDefault="0086662F" w:rsidP="0086662F">
      <w:pPr>
        <w:tabs>
          <w:tab w:val="left" w:pos="1080"/>
        </w:tabs>
        <w:spacing w:line="240" w:lineRule="auto"/>
        <w:ind w:firstLine="540"/>
      </w:pPr>
      <w:r w:rsidRPr="003D6A91">
        <w:t>________________________________________________________________________,</w:t>
      </w:r>
    </w:p>
    <w:p w14:paraId="1918ACD1" w14:textId="77777777" w:rsidR="0086662F" w:rsidRPr="003D6A91" w:rsidRDefault="0086662F" w:rsidP="0086662F">
      <w:pPr>
        <w:tabs>
          <w:tab w:val="left" w:pos="1080"/>
        </w:tabs>
        <w:spacing w:line="240" w:lineRule="auto"/>
        <w:ind w:firstLine="540"/>
        <w:rPr>
          <w:i/>
          <w:sz w:val="20"/>
          <w:szCs w:val="20"/>
        </w:rPr>
      </w:pPr>
      <w:r w:rsidRPr="003D6A91">
        <w:rPr>
          <w:i/>
          <w:sz w:val="20"/>
          <w:szCs w:val="20"/>
        </w:rPr>
        <w:t>(</w:t>
      </w:r>
      <w:proofErr w:type="gramStart"/>
      <w:r w:rsidRPr="003D6A91">
        <w:rPr>
          <w:i/>
          <w:sz w:val="20"/>
          <w:szCs w:val="20"/>
        </w:rPr>
        <w:t>место нахождение</w:t>
      </w:r>
      <w:proofErr w:type="gramEnd"/>
      <w:r w:rsidRPr="003D6A91">
        <w:rPr>
          <w:i/>
          <w:sz w:val="20"/>
          <w:szCs w:val="20"/>
        </w:rPr>
        <w:t xml:space="preserve"> Участника закупки)</w:t>
      </w:r>
    </w:p>
    <w:p w14:paraId="62AA83B9" w14:textId="77777777" w:rsidR="0086662F" w:rsidRPr="003D6A91" w:rsidRDefault="0086662F" w:rsidP="0086662F">
      <w:pPr>
        <w:tabs>
          <w:tab w:val="left" w:pos="1080"/>
        </w:tabs>
        <w:spacing w:line="240" w:lineRule="auto"/>
        <w:ind w:firstLine="540"/>
      </w:pPr>
    </w:p>
    <w:p w14:paraId="428C3A15" w14:textId="77777777" w:rsidR="0086662F" w:rsidRPr="003D6A91" w:rsidRDefault="0086662F" w:rsidP="0086662F">
      <w:pPr>
        <w:tabs>
          <w:tab w:val="left" w:pos="1080"/>
        </w:tabs>
        <w:spacing w:line="240" w:lineRule="auto"/>
        <w:ind w:firstLine="540"/>
      </w:pPr>
      <w:r w:rsidRPr="003D6A91">
        <w:t xml:space="preserve">предлагает заключить Договор </w:t>
      </w:r>
      <w:proofErr w:type="gramStart"/>
      <w:r w:rsidRPr="003D6A91">
        <w:t>на</w:t>
      </w:r>
      <w:proofErr w:type="gramEnd"/>
      <w:r w:rsidRPr="003D6A91">
        <w:t>:</w:t>
      </w:r>
    </w:p>
    <w:p w14:paraId="189D045C" w14:textId="77777777" w:rsidR="0086662F" w:rsidRPr="003D6A91" w:rsidRDefault="0086662F" w:rsidP="0086662F">
      <w:pPr>
        <w:tabs>
          <w:tab w:val="left" w:pos="1080"/>
        </w:tabs>
        <w:spacing w:line="240" w:lineRule="auto"/>
        <w:ind w:firstLine="540"/>
      </w:pPr>
    </w:p>
    <w:p w14:paraId="5ABCF0E5" w14:textId="77777777" w:rsidR="0086662F" w:rsidRPr="003D6A91" w:rsidRDefault="0086662F" w:rsidP="0086662F">
      <w:pPr>
        <w:tabs>
          <w:tab w:val="left" w:pos="1080"/>
        </w:tabs>
        <w:spacing w:line="240" w:lineRule="auto"/>
        <w:ind w:firstLine="540"/>
      </w:pPr>
      <w:r w:rsidRPr="003D6A91">
        <w:t>________________________________________________________________________</w:t>
      </w:r>
    </w:p>
    <w:p w14:paraId="1D72793B" w14:textId="77777777" w:rsidR="0086662F" w:rsidRPr="003D6A91" w:rsidRDefault="0086662F" w:rsidP="0086662F">
      <w:pPr>
        <w:tabs>
          <w:tab w:val="left" w:pos="1080"/>
        </w:tabs>
        <w:spacing w:line="240" w:lineRule="auto"/>
        <w:ind w:firstLine="540"/>
        <w:rPr>
          <w:i/>
          <w:sz w:val="20"/>
          <w:szCs w:val="20"/>
        </w:rPr>
      </w:pPr>
      <w:r w:rsidRPr="003D6A91">
        <w:rPr>
          <w:i/>
          <w:sz w:val="20"/>
          <w:szCs w:val="20"/>
        </w:rPr>
        <w:t>(наименование закупки, предмет закупки)</w:t>
      </w:r>
    </w:p>
    <w:p w14:paraId="4BA17F76" w14:textId="77777777" w:rsidR="0086662F" w:rsidRPr="003D6A91" w:rsidRDefault="0086662F" w:rsidP="0086662F">
      <w:pPr>
        <w:tabs>
          <w:tab w:val="left" w:pos="1080"/>
        </w:tabs>
        <w:spacing w:line="240" w:lineRule="auto"/>
        <w:ind w:firstLine="540"/>
        <w:rPr>
          <w:i/>
          <w:sz w:val="20"/>
          <w:szCs w:val="20"/>
        </w:rPr>
      </w:pPr>
    </w:p>
    <w:p w14:paraId="0DA3A019" w14:textId="77777777" w:rsidR="0086662F" w:rsidRPr="003D6A91" w:rsidRDefault="0086662F" w:rsidP="0086662F">
      <w:pPr>
        <w:tabs>
          <w:tab w:val="left" w:pos="1080"/>
        </w:tabs>
        <w:spacing w:line="240" w:lineRule="auto"/>
        <w:ind w:firstLine="540"/>
      </w:pPr>
      <w:proofErr w:type="gramStart"/>
      <w:r w:rsidRPr="003D6A9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3D6A9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3D6A91">
        <w:t>]</w:t>
      </w:r>
      <w:proofErr w:type="gramEnd"/>
    </w:p>
    <w:p w14:paraId="59418478" w14:textId="77777777" w:rsidR="0086662F" w:rsidRPr="003D6A9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3D6A91" w14:paraId="04165514" w14:textId="77777777" w:rsidTr="003D6A91">
        <w:trPr>
          <w:cantSplit/>
        </w:trPr>
        <w:tc>
          <w:tcPr>
            <w:tcW w:w="5182" w:type="dxa"/>
            <w:hideMark/>
          </w:tcPr>
          <w:p w14:paraId="4183E1EF" w14:textId="77777777" w:rsidR="0086662F" w:rsidRPr="003D6A91" w:rsidRDefault="0086662F" w:rsidP="0086662F">
            <w:pPr>
              <w:tabs>
                <w:tab w:val="left" w:pos="1080"/>
              </w:tabs>
              <w:spacing w:line="240" w:lineRule="auto"/>
              <w:ind w:firstLine="0"/>
            </w:pPr>
            <w:r w:rsidRPr="003D6A91">
              <w:t>Итоговая стоимость заявки, без НДС, руб.</w:t>
            </w:r>
          </w:p>
        </w:tc>
        <w:tc>
          <w:tcPr>
            <w:tcW w:w="4493" w:type="dxa"/>
            <w:hideMark/>
          </w:tcPr>
          <w:p w14:paraId="7B7F6EB4" w14:textId="77777777" w:rsidR="0086662F" w:rsidRPr="003D6A91" w:rsidRDefault="0086662F" w:rsidP="0086662F">
            <w:pPr>
              <w:tabs>
                <w:tab w:val="left" w:pos="1080"/>
              </w:tabs>
              <w:spacing w:line="240" w:lineRule="auto"/>
              <w:ind w:firstLine="0"/>
            </w:pPr>
            <w:r w:rsidRPr="003D6A91">
              <w:t>_____________________________</w:t>
            </w:r>
          </w:p>
          <w:p w14:paraId="62C6EA45" w14:textId="77777777" w:rsidR="0086662F" w:rsidRPr="003D6A91" w:rsidRDefault="0086662F" w:rsidP="0086662F">
            <w:pPr>
              <w:tabs>
                <w:tab w:val="left" w:pos="1080"/>
              </w:tabs>
              <w:spacing w:line="240" w:lineRule="auto"/>
              <w:ind w:firstLine="0"/>
            </w:pPr>
            <w:r w:rsidRPr="003D6A91">
              <w:t>(итоговая стоимость, рублей, без НДС)</w:t>
            </w:r>
          </w:p>
        </w:tc>
      </w:tr>
      <w:tr w:rsidR="0086662F" w:rsidRPr="003D6A91" w14:paraId="446ED65E" w14:textId="77777777" w:rsidTr="003D6A91">
        <w:trPr>
          <w:cantSplit/>
        </w:trPr>
        <w:tc>
          <w:tcPr>
            <w:tcW w:w="5182" w:type="dxa"/>
            <w:hideMark/>
          </w:tcPr>
          <w:p w14:paraId="67CA84FA" w14:textId="77777777" w:rsidR="0086662F" w:rsidRPr="003D6A91" w:rsidRDefault="0086662F" w:rsidP="0086662F">
            <w:pPr>
              <w:tabs>
                <w:tab w:val="left" w:pos="1080"/>
              </w:tabs>
              <w:spacing w:line="240" w:lineRule="auto"/>
              <w:ind w:firstLine="0"/>
            </w:pPr>
            <w:r w:rsidRPr="003D6A91">
              <w:t>кроме того НДС, руб.</w:t>
            </w:r>
          </w:p>
        </w:tc>
        <w:tc>
          <w:tcPr>
            <w:tcW w:w="4493" w:type="dxa"/>
            <w:hideMark/>
          </w:tcPr>
          <w:p w14:paraId="5F5C6B2C" w14:textId="77777777" w:rsidR="0086662F" w:rsidRPr="003D6A91" w:rsidRDefault="0086662F" w:rsidP="0086662F">
            <w:pPr>
              <w:tabs>
                <w:tab w:val="left" w:pos="1080"/>
              </w:tabs>
              <w:spacing w:line="240" w:lineRule="auto"/>
              <w:ind w:firstLine="0"/>
            </w:pPr>
            <w:r w:rsidRPr="003D6A91">
              <w:t>_______________________________</w:t>
            </w:r>
          </w:p>
          <w:p w14:paraId="77885697" w14:textId="77777777" w:rsidR="0086662F" w:rsidRPr="003D6A91" w:rsidRDefault="0086662F" w:rsidP="0086662F">
            <w:pPr>
              <w:tabs>
                <w:tab w:val="left" w:pos="1080"/>
              </w:tabs>
              <w:spacing w:line="240" w:lineRule="auto"/>
              <w:ind w:firstLine="0"/>
            </w:pPr>
            <w:r w:rsidRPr="003D6A91">
              <w:t>(НДС по итоговой стоимости, рублей)</w:t>
            </w:r>
          </w:p>
        </w:tc>
      </w:tr>
      <w:tr w:rsidR="0086662F" w:rsidRPr="003D6A91" w14:paraId="23D8D3E6" w14:textId="77777777" w:rsidTr="003D6A91">
        <w:trPr>
          <w:cantSplit/>
        </w:trPr>
        <w:tc>
          <w:tcPr>
            <w:tcW w:w="5182" w:type="dxa"/>
            <w:hideMark/>
          </w:tcPr>
          <w:p w14:paraId="6B22A332" w14:textId="28DC3B40" w:rsidR="0086662F" w:rsidRPr="003D6A91" w:rsidRDefault="0086662F" w:rsidP="0086662F">
            <w:pPr>
              <w:tabs>
                <w:tab w:val="left" w:pos="1080"/>
              </w:tabs>
              <w:spacing w:line="240" w:lineRule="auto"/>
              <w:ind w:firstLine="0"/>
            </w:pPr>
            <w:r w:rsidRPr="003D6A91">
              <w:t>Итого,</w:t>
            </w:r>
          </w:p>
          <w:p w14:paraId="1BDB371A" w14:textId="77777777" w:rsidR="0086662F" w:rsidRPr="003D6A91" w:rsidRDefault="0086662F" w:rsidP="0086662F">
            <w:pPr>
              <w:tabs>
                <w:tab w:val="left" w:pos="1080"/>
              </w:tabs>
              <w:spacing w:line="240" w:lineRule="auto"/>
              <w:ind w:firstLine="0"/>
            </w:pPr>
            <w:r w:rsidRPr="003D6A91">
              <w:t>стоимость заявки с НДС, руб.</w:t>
            </w:r>
          </w:p>
          <w:p w14:paraId="2ADBA735" w14:textId="527FB847" w:rsidR="0016027F" w:rsidRPr="003D6A91" w:rsidRDefault="003B6924" w:rsidP="0086662F">
            <w:pPr>
              <w:tabs>
                <w:tab w:val="left" w:pos="1080"/>
              </w:tabs>
              <w:spacing w:line="240" w:lineRule="auto"/>
              <w:ind w:firstLine="0"/>
            </w:pPr>
            <w:r w:rsidRPr="003D6A91">
              <w:t xml:space="preserve"> </w:t>
            </w:r>
          </w:p>
        </w:tc>
        <w:tc>
          <w:tcPr>
            <w:tcW w:w="4493" w:type="dxa"/>
            <w:hideMark/>
          </w:tcPr>
          <w:p w14:paraId="47AA616A" w14:textId="77777777" w:rsidR="0086662F" w:rsidRPr="003D6A91" w:rsidRDefault="0086662F" w:rsidP="0086662F">
            <w:pPr>
              <w:tabs>
                <w:tab w:val="left" w:pos="1080"/>
              </w:tabs>
              <w:spacing w:line="240" w:lineRule="auto"/>
              <w:ind w:firstLine="0"/>
            </w:pPr>
            <w:r w:rsidRPr="003D6A91">
              <w:t>_______________________________</w:t>
            </w:r>
          </w:p>
          <w:p w14:paraId="771C8304" w14:textId="77777777" w:rsidR="0086662F" w:rsidRPr="003D6A91" w:rsidRDefault="0086662F" w:rsidP="0086662F">
            <w:pPr>
              <w:tabs>
                <w:tab w:val="left" w:pos="1080"/>
              </w:tabs>
              <w:spacing w:line="240" w:lineRule="auto"/>
              <w:ind w:firstLine="0"/>
            </w:pPr>
            <w:r w:rsidRPr="003D6A91">
              <w:t>(полная итоговая стоимость, рублей, с НДС)</w:t>
            </w:r>
          </w:p>
          <w:p w14:paraId="6E67EC15" w14:textId="3BC63654" w:rsidR="0016027F" w:rsidRPr="003D6A91" w:rsidRDefault="003B6924" w:rsidP="0086662F">
            <w:pPr>
              <w:tabs>
                <w:tab w:val="left" w:pos="1080"/>
              </w:tabs>
              <w:spacing w:line="240" w:lineRule="auto"/>
              <w:ind w:firstLine="0"/>
            </w:pPr>
            <w:r w:rsidRPr="003D6A91">
              <w:t xml:space="preserve">                                  </w:t>
            </w:r>
          </w:p>
        </w:tc>
      </w:tr>
    </w:tbl>
    <w:p w14:paraId="75BF0240" w14:textId="77777777" w:rsidR="003B6924" w:rsidRPr="003D6A91" w:rsidRDefault="003B6924" w:rsidP="003B6924">
      <w:pPr>
        <w:tabs>
          <w:tab w:val="left" w:pos="1080"/>
        </w:tabs>
        <w:spacing w:line="240" w:lineRule="auto"/>
        <w:ind w:firstLine="0"/>
      </w:pPr>
    </w:p>
    <w:p w14:paraId="219D0E52" w14:textId="77777777" w:rsidR="0086662F" w:rsidRPr="003D6A91" w:rsidRDefault="0086662F" w:rsidP="0086662F">
      <w:pPr>
        <w:tabs>
          <w:tab w:val="left" w:pos="1080"/>
        </w:tabs>
        <w:spacing w:line="240" w:lineRule="auto"/>
        <w:ind w:firstLine="540"/>
      </w:pPr>
      <w:r w:rsidRPr="003D6A91">
        <w:t>Срок выполнения поставок (работ, услуг) [</w:t>
      </w:r>
      <w:r w:rsidRPr="003D6A91">
        <w:rPr>
          <w:b/>
          <w:bCs w:val="0"/>
          <w:i/>
          <w:iCs/>
          <w:shd w:val="clear" w:color="auto" w:fill="FFFF99"/>
        </w:rPr>
        <w:t xml:space="preserve">оставить </w:t>
      </w:r>
      <w:proofErr w:type="gramStart"/>
      <w:r w:rsidRPr="003D6A91">
        <w:rPr>
          <w:b/>
          <w:bCs w:val="0"/>
          <w:i/>
          <w:iCs/>
          <w:shd w:val="clear" w:color="auto" w:fill="FFFF99"/>
        </w:rPr>
        <w:t>нужное</w:t>
      </w:r>
      <w:proofErr w:type="gramEnd"/>
      <w:r w:rsidRPr="003D6A91">
        <w:t xml:space="preserve">]: </w:t>
      </w:r>
    </w:p>
    <w:p w14:paraId="5317ADF7" w14:textId="1B009261" w:rsidR="0086662F" w:rsidRPr="003D6A91" w:rsidRDefault="0086662F" w:rsidP="0086662F">
      <w:pPr>
        <w:tabs>
          <w:tab w:val="left" w:pos="1080"/>
        </w:tabs>
        <w:spacing w:line="240" w:lineRule="auto"/>
        <w:ind w:firstLine="540"/>
      </w:pPr>
      <w:r w:rsidRPr="003D6A91">
        <w:t xml:space="preserve">Условия </w:t>
      </w:r>
      <w:r w:rsidR="00DB73BA" w:rsidRPr="003D6A91">
        <w:t xml:space="preserve">и сроки </w:t>
      </w:r>
      <w:r w:rsidRPr="003D6A91">
        <w:t>оплаты: ________________________________________.</w:t>
      </w:r>
    </w:p>
    <w:p w14:paraId="4E79CC4C" w14:textId="77777777" w:rsidR="0086662F" w:rsidRPr="003D6A91" w:rsidRDefault="0086662F" w:rsidP="0086662F">
      <w:pPr>
        <w:tabs>
          <w:tab w:val="left" w:pos="1080"/>
        </w:tabs>
        <w:spacing w:line="240" w:lineRule="auto"/>
        <w:ind w:firstLine="540"/>
      </w:pPr>
      <w:r w:rsidRPr="003D6A91">
        <w:t>Настоящая заявка имеет правовой статус оферты и действует до «____»____________________ года.</w:t>
      </w:r>
    </w:p>
    <w:p w14:paraId="319F6B35" w14:textId="77777777" w:rsidR="0086662F" w:rsidRPr="003D6A91" w:rsidRDefault="0086662F" w:rsidP="0086662F">
      <w:pPr>
        <w:tabs>
          <w:tab w:val="left" w:pos="1080"/>
        </w:tabs>
        <w:spacing w:line="240" w:lineRule="auto"/>
        <w:ind w:firstLine="540"/>
      </w:pPr>
    </w:p>
    <w:p w14:paraId="4BE0A3CC" w14:textId="77777777" w:rsidR="0086662F" w:rsidRPr="003D6A91" w:rsidRDefault="0086662F" w:rsidP="0086662F">
      <w:pPr>
        <w:tabs>
          <w:tab w:val="left" w:pos="1080"/>
        </w:tabs>
        <w:spacing w:line="240" w:lineRule="auto"/>
        <w:ind w:firstLine="540"/>
      </w:pPr>
      <w:r w:rsidRPr="003D6A91">
        <w:t>Данная Заявка подается с пониманием того, что:</w:t>
      </w:r>
    </w:p>
    <w:p w14:paraId="03F8B742" w14:textId="77777777" w:rsidR="0086662F" w:rsidRPr="003D6A91" w:rsidRDefault="0086662F" w:rsidP="0086662F">
      <w:pPr>
        <w:tabs>
          <w:tab w:val="left" w:pos="1080"/>
        </w:tabs>
        <w:spacing w:line="240" w:lineRule="auto"/>
        <w:ind w:firstLine="540"/>
      </w:pPr>
      <w:r w:rsidRPr="003D6A9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3D6A91" w:rsidRDefault="0086662F" w:rsidP="0086662F">
      <w:pPr>
        <w:tabs>
          <w:tab w:val="left" w:pos="1080"/>
        </w:tabs>
        <w:spacing w:line="240" w:lineRule="auto"/>
        <w:ind w:firstLine="540"/>
      </w:pPr>
      <w:r w:rsidRPr="003D6A91">
        <w:t>вы оставляете за собой право:</w:t>
      </w:r>
    </w:p>
    <w:p w14:paraId="1330FD0A" w14:textId="77777777" w:rsidR="0086662F" w:rsidRPr="003D6A91" w:rsidRDefault="0086662F" w:rsidP="00BC7712">
      <w:pPr>
        <w:widowControl w:val="0"/>
        <w:numPr>
          <w:ilvl w:val="0"/>
          <w:numId w:val="42"/>
        </w:numPr>
        <w:tabs>
          <w:tab w:val="left" w:pos="1080"/>
        </w:tabs>
        <w:suppressAutoHyphens w:val="0"/>
        <w:spacing w:line="240" w:lineRule="auto"/>
      </w:pPr>
      <w:r w:rsidRPr="003D6A91">
        <w:t>отклонить заявки с ценами, превышающими начальную (максимальную) цену договора (цену лота);</w:t>
      </w:r>
    </w:p>
    <w:p w14:paraId="5968294B" w14:textId="77777777" w:rsidR="0086662F" w:rsidRPr="003D6A91" w:rsidRDefault="0086662F" w:rsidP="00BC7712">
      <w:pPr>
        <w:widowControl w:val="0"/>
        <w:numPr>
          <w:ilvl w:val="0"/>
          <w:numId w:val="42"/>
        </w:numPr>
        <w:tabs>
          <w:tab w:val="left" w:pos="1080"/>
        </w:tabs>
        <w:suppressAutoHyphens w:val="0"/>
        <w:spacing w:line="240" w:lineRule="auto"/>
      </w:pPr>
      <w:r w:rsidRPr="003D6A91">
        <w:t>принять или отклонить любую заявку в соответствии с условиями документации о закупке;</w:t>
      </w:r>
    </w:p>
    <w:p w14:paraId="0C051916" w14:textId="77777777" w:rsidR="0086662F" w:rsidRPr="003D6A91" w:rsidRDefault="0086662F" w:rsidP="00BC7712">
      <w:pPr>
        <w:widowControl w:val="0"/>
        <w:numPr>
          <w:ilvl w:val="0"/>
          <w:numId w:val="42"/>
        </w:numPr>
        <w:tabs>
          <w:tab w:val="left" w:pos="1080"/>
        </w:tabs>
        <w:suppressAutoHyphens w:val="0"/>
        <w:spacing w:line="240" w:lineRule="auto"/>
      </w:pPr>
      <w:r w:rsidRPr="003D6A91">
        <w:t>отклонить все заявки.</w:t>
      </w:r>
    </w:p>
    <w:p w14:paraId="3AA0179E" w14:textId="77777777" w:rsidR="0086662F" w:rsidRPr="003D6A91" w:rsidRDefault="0086662F" w:rsidP="0086662F">
      <w:pPr>
        <w:tabs>
          <w:tab w:val="left" w:pos="1080"/>
        </w:tabs>
        <w:spacing w:line="240" w:lineRule="auto"/>
        <w:ind w:firstLine="540"/>
      </w:pPr>
      <w:r w:rsidRPr="003D6A91">
        <w:lastRenderedPageBreak/>
        <w:t>______________(</w:t>
      </w:r>
      <w:r w:rsidRPr="003D6A91">
        <w:rPr>
          <w:i/>
        </w:rPr>
        <w:t>Наименование Участника, при подаче заявки коллективным участником указывается лидер и состав коллективного Участника</w:t>
      </w:r>
      <w:r w:rsidRPr="003D6A9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3D6A91" w:rsidRDefault="0086662F" w:rsidP="00BC7712">
      <w:pPr>
        <w:widowControl w:val="0"/>
        <w:numPr>
          <w:ilvl w:val="0"/>
          <w:numId w:val="43"/>
        </w:numPr>
        <w:tabs>
          <w:tab w:val="left" w:pos="1080"/>
        </w:tabs>
        <w:suppressAutoHyphens w:val="0"/>
        <w:spacing w:line="240" w:lineRule="auto"/>
      </w:pPr>
      <w:r w:rsidRPr="003D6A9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3D6A91" w:rsidRDefault="0086662F" w:rsidP="00BC7712">
      <w:pPr>
        <w:widowControl w:val="0"/>
        <w:numPr>
          <w:ilvl w:val="0"/>
          <w:numId w:val="43"/>
        </w:numPr>
        <w:tabs>
          <w:tab w:val="left" w:pos="1080"/>
        </w:tabs>
        <w:suppressAutoHyphens w:val="0"/>
        <w:spacing w:line="240" w:lineRule="auto"/>
      </w:pPr>
      <w:r w:rsidRPr="003D6A91">
        <w:t>предоставлять достоверные и неискаженные документы, сведения и/или информацию, приведенные в составе Заявки;</w:t>
      </w:r>
    </w:p>
    <w:p w14:paraId="14B88A77" w14:textId="77777777" w:rsidR="0086662F" w:rsidRPr="003D6A91" w:rsidRDefault="0086662F" w:rsidP="00BC7712">
      <w:pPr>
        <w:widowControl w:val="0"/>
        <w:numPr>
          <w:ilvl w:val="0"/>
          <w:numId w:val="43"/>
        </w:numPr>
        <w:tabs>
          <w:tab w:val="left" w:pos="1080"/>
        </w:tabs>
        <w:suppressAutoHyphens w:val="0"/>
        <w:spacing w:line="240" w:lineRule="auto"/>
      </w:pPr>
      <w:proofErr w:type="gramStart"/>
      <w:r w:rsidRPr="003D6A91">
        <w:t>заключить договор в установленном в документации о закупке порядке, в случае признания ____________________(</w:t>
      </w:r>
      <w:r w:rsidRPr="003D6A91">
        <w:rPr>
          <w:i/>
        </w:rPr>
        <w:t>Наименование Участника, при подаче Заявки коллективным Участником указывается лидер и состав коллективного Участника</w:t>
      </w:r>
      <w:r w:rsidRPr="003D6A9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3D6A91" w:rsidRDefault="0086662F" w:rsidP="0086662F">
      <w:pPr>
        <w:widowControl w:val="0"/>
        <w:tabs>
          <w:tab w:val="left" w:pos="1080"/>
        </w:tabs>
        <w:spacing w:line="240" w:lineRule="auto"/>
        <w:ind w:left="1260"/>
      </w:pPr>
    </w:p>
    <w:p w14:paraId="74EE022A" w14:textId="77777777" w:rsidR="0086662F" w:rsidRPr="003D6A91" w:rsidRDefault="0086662F" w:rsidP="0086662F">
      <w:pPr>
        <w:tabs>
          <w:tab w:val="left" w:pos="1080"/>
        </w:tabs>
        <w:spacing w:line="240" w:lineRule="auto"/>
        <w:ind w:firstLine="540"/>
      </w:pPr>
      <w:r w:rsidRPr="003D6A91">
        <w:t>Я, нижеподписавшийся, настоящим удостоверяю, что на момент подписания настоящей заявки ______________ (</w:t>
      </w:r>
      <w:r w:rsidRPr="003D6A91">
        <w:rPr>
          <w:i/>
        </w:rPr>
        <w:t>Наименование Участника, при подаче заявки коллективным участником указывается лидер и состав коллективного участника</w:t>
      </w:r>
      <w:r w:rsidRPr="003D6A91">
        <w:t>) полностью удовлетворяет требованиям к Участникам закупки и в частности:</w:t>
      </w:r>
    </w:p>
    <w:p w14:paraId="69D60E73" w14:textId="77777777" w:rsidR="0086662F" w:rsidRPr="003D6A9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3D6A91">
        <w:t>является полностью правоспособным;</w:t>
      </w:r>
    </w:p>
    <w:p w14:paraId="53F54218" w14:textId="77777777" w:rsidR="0086662F" w:rsidRPr="003D6A9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3D6A91">
        <w:t>является полностью дееспособным [</w:t>
      </w:r>
      <w:r w:rsidRPr="003D6A91">
        <w:rPr>
          <w:b/>
          <w:bCs w:val="0"/>
          <w:i/>
          <w:iCs/>
          <w:shd w:val="clear" w:color="auto" w:fill="FFFF99"/>
        </w:rPr>
        <w:t>заполняется физическим лицом, подающим Заявку на участие в закупочной процедуре.</w:t>
      </w:r>
      <w:proofErr w:type="gramEnd"/>
      <w:r w:rsidRPr="003D6A91">
        <w:rPr>
          <w:b/>
          <w:bCs w:val="0"/>
          <w:i/>
          <w:iCs/>
          <w:shd w:val="clear" w:color="auto" w:fill="FFFF99"/>
        </w:rPr>
        <w:t xml:space="preserve"> </w:t>
      </w:r>
      <w:proofErr w:type="gramStart"/>
      <w:r w:rsidRPr="003D6A91">
        <w:rPr>
          <w:b/>
          <w:bCs w:val="0"/>
          <w:i/>
          <w:iCs/>
          <w:shd w:val="clear" w:color="auto" w:fill="FFFF99"/>
        </w:rPr>
        <w:t>При подготовке Заявки юридическим лицом – данная формулировка подлежит удалению]</w:t>
      </w:r>
      <w:r w:rsidRPr="003D6A91">
        <w:t>;</w:t>
      </w:r>
      <w:proofErr w:type="gramEnd"/>
    </w:p>
    <w:p w14:paraId="02F57747" w14:textId="77777777" w:rsidR="0086662F" w:rsidRPr="003D6A9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3D6A9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3D6A9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3D6A9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3D6A9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3D6A91">
        <w:t>не находится в процессе ликвидации, не имеет вступившего в силу решения арбитражного суда о признании ________________________(</w:t>
      </w:r>
      <w:r w:rsidRPr="003D6A91">
        <w:rPr>
          <w:i/>
          <w:iCs/>
        </w:rPr>
        <w:t xml:space="preserve">Наименование Участника, </w:t>
      </w:r>
      <w:r w:rsidRPr="003D6A91">
        <w:rPr>
          <w:i/>
        </w:rPr>
        <w:t>при подаче заявки коллективным участником указывается лидер и состав коллективного участника</w:t>
      </w:r>
      <w:r w:rsidRPr="003D6A91">
        <w:t>) банкротом и об открытии конкурсного производства, на имущество ________________________(</w:t>
      </w:r>
      <w:r w:rsidRPr="003D6A91">
        <w:rPr>
          <w:i/>
          <w:iCs/>
        </w:rPr>
        <w:t xml:space="preserve">Наименование Участника, </w:t>
      </w:r>
      <w:r w:rsidRPr="003D6A91">
        <w:rPr>
          <w:i/>
        </w:rPr>
        <w:t>при подаче заявки коллективным участником указывается лидер и состав коллективного участника</w:t>
      </w:r>
      <w:r w:rsidRPr="003D6A91">
        <w:t>), в части существенной для исполнения договора, не наложен арест, экономическая деятельность</w:t>
      </w:r>
      <w:proofErr w:type="gramEnd"/>
      <w:r w:rsidRPr="003D6A91">
        <w:t xml:space="preserve"> ________________________(</w:t>
      </w:r>
      <w:proofErr w:type="gramStart"/>
      <w:r w:rsidRPr="003D6A91">
        <w:rPr>
          <w:i/>
          <w:iCs/>
        </w:rPr>
        <w:t xml:space="preserve">Наименование Участника, </w:t>
      </w:r>
      <w:r w:rsidRPr="003D6A91">
        <w:rPr>
          <w:i/>
        </w:rPr>
        <w:t>при подаче заявки коллективным участником указывается лидер и состав коллективного участника</w:t>
      </w:r>
      <w:r w:rsidRPr="003D6A91">
        <w:t>) не приостановлена.</w:t>
      </w:r>
      <w:proofErr w:type="gramEnd"/>
    </w:p>
    <w:p w14:paraId="2745F665" w14:textId="77777777" w:rsidR="0086662F" w:rsidRPr="003D6A91" w:rsidRDefault="0086662F" w:rsidP="0086662F">
      <w:pPr>
        <w:widowControl w:val="0"/>
        <w:tabs>
          <w:tab w:val="left" w:pos="1080"/>
        </w:tabs>
        <w:spacing w:line="240" w:lineRule="auto"/>
        <w:ind w:left="1260"/>
      </w:pPr>
    </w:p>
    <w:p w14:paraId="420A3E82" w14:textId="77777777" w:rsidR="0086662F" w:rsidRPr="003D6A91" w:rsidRDefault="0086662F" w:rsidP="0086662F">
      <w:pPr>
        <w:tabs>
          <w:tab w:val="left" w:pos="1080"/>
        </w:tabs>
        <w:spacing w:line="240" w:lineRule="auto"/>
        <w:ind w:firstLine="540"/>
      </w:pPr>
      <w:r w:rsidRPr="003D6A9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3D6A9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3D6A9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 xml:space="preserve">№ </w:t>
            </w:r>
            <w:proofErr w:type="gramStart"/>
            <w:r w:rsidRPr="003D6A91">
              <w:rPr>
                <w:sz w:val="20"/>
                <w:szCs w:val="20"/>
              </w:rPr>
              <w:t>п</w:t>
            </w:r>
            <w:proofErr w:type="gramEnd"/>
            <w:r w:rsidRPr="003D6A9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w:t>
            </w:r>
          </w:p>
          <w:p w14:paraId="667DA5A4"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Число страниц</w:t>
            </w:r>
          </w:p>
        </w:tc>
      </w:tr>
      <w:tr w:rsidR="0086662F" w:rsidRPr="003D6A9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3D6A9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3D6A9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3D6A91" w:rsidRDefault="0086662F" w:rsidP="0086662F">
            <w:pPr>
              <w:tabs>
                <w:tab w:val="left" w:pos="1080"/>
              </w:tabs>
              <w:spacing w:line="240" w:lineRule="auto"/>
              <w:ind w:firstLine="0"/>
              <w:jc w:val="center"/>
              <w:rPr>
                <w:sz w:val="20"/>
                <w:szCs w:val="20"/>
              </w:rPr>
            </w:pPr>
          </w:p>
        </w:tc>
      </w:tr>
      <w:tr w:rsidR="0086662F" w:rsidRPr="003D6A9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3D6A9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3D6A9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3D6A91" w:rsidRDefault="0086662F" w:rsidP="0086662F">
            <w:pPr>
              <w:tabs>
                <w:tab w:val="left" w:pos="1080"/>
              </w:tabs>
              <w:spacing w:line="240" w:lineRule="auto"/>
              <w:ind w:firstLine="0"/>
              <w:jc w:val="center"/>
              <w:rPr>
                <w:sz w:val="20"/>
                <w:szCs w:val="20"/>
              </w:rPr>
            </w:pPr>
          </w:p>
        </w:tc>
      </w:tr>
      <w:tr w:rsidR="0086662F" w:rsidRPr="003D6A9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3D6A9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3D6A9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3D6A91" w:rsidRDefault="0086662F" w:rsidP="0086662F">
            <w:pPr>
              <w:tabs>
                <w:tab w:val="left" w:pos="1080"/>
              </w:tabs>
              <w:spacing w:line="240" w:lineRule="auto"/>
              <w:ind w:firstLine="0"/>
              <w:jc w:val="center"/>
              <w:rPr>
                <w:sz w:val="20"/>
                <w:szCs w:val="20"/>
              </w:rPr>
            </w:pPr>
          </w:p>
        </w:tc>
      </w:tr>
      <w:tr w:rsidR="0086662F" w:rsidRPr="003D6A9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3D6A9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3D6A9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3D6A91" w:rsidRDefault="0086662F" w:rsidP="0086662F">
            <w:pPr>
              <w:tabs>
                <w:tab w:val="left" w:pos="1080"/>
              </w:tabs>
              <w:spacing w:line="240" w:lineRule="auto"/>
              <w:ind w:firstLine="0"/>
              <w:jc w:val="center"/>
              <w:rPr>
                <w:sz w:val="20"/>
                <w:szCs w:val="20"/>
              </w:rPr>
            </w:pPr>
          </w:p>
        </w:tc>
      </w:tr>
      <w:tr w:rsidR="0086662F" w:rsidRPr="003D6A9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3D6A9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3D6A9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3D6A91" w:rsidRDefault="0086662F" w:rsidP="0086662F">
            <w:pPr>
              <w:tabs>
                <w:tab w:val="left" w:pos="1080"/>
              </w:tabs>
              <w:spacing w:line="240" w:lineRule="auto"/>
              <w:ind w:firstLine="0"/>
              <w:jc w:val="center"/>
              <w:rPr>
                <w:sz w:val="20"/>
                <w:szCs w:val="20"/>
              </w:rPr>
            </w:pPr>
          </w:p>
        </w:tc>
      </w:tr>
      <w:tr w:rsidR="0086662F" w:rsidRPr="003D6A9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3D6A9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3D6A9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3D6A91" w:rsidRDefault="0086662F" w:rsidP="0086662F">
            <w:pPr>
              <w:tabs>
                <w:tab w:val="left" w:pos="1080"/>
              </w:tabs>
              <w:spacing w:line="240" w:lineRule="auto"/>
              <w:ind w:firstLine="0"/>
              <w:jc w:val="center"/>
              <w:rPr>
                <w:sz w:val="20"/>
                <w:szCs w:val="20"/>
              </w:rPr>
            </w:pPr>
          </w:p>
        </w:tc>
      </w:tr>
      <w:tr w:rsidR="0086662F" w:rsidRPr="003D6A9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3D6A9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3D6A9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3D6A91" w:rsidRDefault="0086662F" w:rsidP="0086662F">
            <w:pPr>
              <w:tabs>
                <w:tab w:val="left" w:pos="1080"/>
              </w:tabs>
              <w:spacing w:line="240" w:lineRule="auto"/>
              <w:ind w:firstLine="0"/>
              <w:jc w:val="center"/>
              <w:rPr>
                <w:sz w:val="20"/>
                <w:szCs w:val="20"/>
              </w:rPr>
            </w:pPr>
          </w:p>
        </w:tc>
      </w:tr>
      <w:tr w:rsidR="0086662F" w:rsidRPr="003D6A9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3D6A9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3D6A91" w:rsidRDefault="0086662F" w:rsidP="0086662F">
            <w:pPr>
              <w:tabs>
                <w:tab w:val="left" w:pos="1080"/>
              </w:tabs>
              <w:spacing w:line="240" w:lineRule="auto"/>
              <w:ind w:firstLine="0"/>
              <w:jc w:val="center"/>
              <w:rPr>
                <w:sz w:val="20"/>
                <w:szCs w:val="20"/>
              </w:rPr>
            </w:pPr>
          </w:p>
        </w:tc>
      </w:tr>
      <w:tr w:rsidR="0086662F" w:rsidRPr="003D6A9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3D6A9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3D6A91" w:rsidRDefault="0086662F" w:rsidP="0086662F">
            <w:pPr>
              <w:tabs>
                <w:tab w:val="left" w:pos="1080"/>
              </w:tabs>
              <w:spacing w:line="240" w:lineRule="auto"/>
              <w:ind w:firstLine="0"/>
              <w:jc w:val="center"/>
              <w:rPr>
                <w:sz w:val="20"/>
                <w:szCs w:val="20"/>
              </w:rPr>
            </w:pPr>
            <w:r w:rsidRPr="003D6A9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3D6A9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3D6A91" w:rsidRDefault="0086662F" w:rsidP="0086662F">
            <w:pPr>
              <w:tabs>
                <w:tab w:val="left" w:pos="1080"/>
              </w:tabs>
              <w:spacing w:line="240" w:lineRule="auto"/>
              <w:ind w:firstLine="0"/>
              <w:jc w:val="center"/>
              <w:rPr>
                <w:sz w:val="20"/>
                <w:szCs w:val="20"/>
              </w:rPr>
            </w:pPr>
          </w:p>
        </w:tc>
      </w:tr>
    </w:tbl>
    <w:p w14:paraId="0AAAAC96" w14:textId="77777777" w:rsidR="0086662F" w:rsidRPr="003D6A9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3D6A91" w14:paraId="0E214221" w14:textId="77777777" w:rsidTr="0086662F">
        <w:tc>
          <w:tcPr>
            <w:tcW w:w="3960" w:type="dxa"/>
            <w:tcBorders>
              <w:top w:val="nil"/>
              <w:left w:val="nil"/>
              <w:bottom w:val="single" w:sz="4" w:space="0" w:color="auto"/>
              <w:right w:val="nil"/>
            </w:tcBorders>
          </w:tcPr>
          <w:p w14:paraId="50ABB19C" w14:textId="77777777" w:rsidR="0086662F" w:rsidRPr="003D6A91" w:rsidRDefault="0086662F" w:rsidP="0086662F">
            <w:pPr>
              <w:tabs>
                <w:tab w:val="left" w:pos="1080"/>
              </w:tabs>
              <w:spacing w:line="240" w:lineRule="auto"/>
              <w:ind w:firstLine="540"/>
              <w:rPr>
                <w:sz w:val="20"/>
                <w:szCs w:val="20"/>
              </w:rPr>
            </w:pPr>
          </w:p>
        </w:tc>
        <w:tc>
          <w:tcPr>
            <w:tcW w:w="860" w:type="dxa"/>
          </w:tcPr>
          <w:p w14:paraId="65C99393" w14:textId="77777777" w:rsidR="0086662F" w:rsidRPr="003D6A9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3D6A91" w:rsidRDefault="0086662F" w:rsidP="0086662F">
            <w:pPr>
              <w:tabs>
                <w:tab w:val="left" w:pos="1080"/>
              </w:tabs>
              <w:spacing w:line="240" w:lineRule="auto"/>
              <w:ind w:firstLine="540"/>
              <w:rPr>
                <w:sz w:val="20"/>
                <w:szCs w:val="20"/>
              </w:rPr>
            </w:pPr>
          </w:p>
        </w:tc>
      </w:tr>
      <w:tr w:rsidR="0086662F" w:rsidRPr="003D6A91" w14:paraId="2CF00B3D" w14:textId="77777777" w:rsidTr="0086662F">
        <w:tc>
          <w:tcPr>
            <w:tcW w:w="3960" w:type="dxa"/>
            <w:tcBorders>
              <w:top w:val="single" w:sz="4" w:space="0" w:color="auto"/>
              <w:left w:val="nil"/>
              <w:bottom w:val="nil"/>
              <w:right w:val="nil"/>
            </w:tcBorders>
            <w:hideMark/>
          </w:tcPr>
          <w:p w14:paraId="2CF2A9CF" w14:textId="77777777" w:rsidR="0086662F" w:rsidRPr="003D6A91" w:rsidRDefault="0086662F" w:rsidP="0086662F">
            <w:pPr>
              <w:tabs>
                <w:tab w:val="left" w:pos="1080"/>
              </w:tabs>
              <w:spacing w:line="240" w:lineRule="auto"/>
              <w:rPr>
                <w:sz w:val="20"/>
                <w:szCs w:val="20"/>
              </w:rPr>
            </w:pPr>
            <w:r w:rsidRPr="003D6A91">
              <w:rPr>
                <w:sz w:val="20"/>
                <w:szCs w:val="20"/>
              </w:rPr>
              <w:t>(подпись уполномоченного представителя)</w:t>
            </w:r>
          </w:p>
        </w:tc>
        <w:tc>
          <w:tcPr>
            <w:tcW w:w="860" w:type="dxa"/>
          </w:tcPr>
          <w:p w14:paraId="7469238E" w14:textId="77777777" w:rsidR="0086662F" w:rsidRPr="003D6A9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3D6A91" w:rsidRDefault="0086662F" w:rsidP="0086662F">
            <w:pPr>
              <w:tabs>
                <w:tab w:val="left" w:pos="1080"/>
              </w:tabs>
              <w:spacing w:line="240" w:lineRule="auto"/>
              <w:rPr>
                <w:sz w:val="20"/>
                <w:szCs w:val="20"/>
              </w:rPr>
            </w:pPr>
            <w:r w:rsidRPr="003D6A91">
              <w:rPr>
                <w:sz w:val="20"/>
                <w:szCs w:val="20"/>
              </w:rPr>
              <w:t xml:space="preserve">(фамилия, имя, отчество </w:t>
            </w:r>
            <w:proofErr w:type="gramStart"/>
            <w:r w:rsidRPr="003D6A91">
              <w:rPr>
                <w:sz w:val="20"/>
                <w:szCs w:val="20"/>
              </w:rPr>
              <w:t>подписавшего</w:t>
            </w:r>
            <w:proofErr w:type="gramEnd"/>
            <w:r w:rsidRPr="003D6A91">
              <w:rPr>
                <w:sz w:val="20"/>
                <w:szCs w:val="20"/>
              </w:rPr>
              <w:t>, должность)</w:t>
            </w:r>
          </w:p>
        </w:tc>
      </w:tr>
    </w:tbl>
    <w:p w14:paraId="0FEBDFB5" w14:textId="77777777" w:rsidR="0086662F" w:rsidRPr="003D6A91" w:rsidRDefault="0086662F" w:rsidP="0086662F">
      <w:pPr>
        <w:tabs>
          <w:tab w:val="left" w:pos="1080"/>
        </w:tabs>
        <w:spacing w:line="240" w:lineRule="auto"/>
        <w:ind w:firstLine="540"/>
      </w:pPr>
    </w:p>
    <w:p w14:paraId="66F1D8BD" w14:textId="77777777" w:rsidR="0086662F" w:rsidRPr="003D6A91" w:rsidRDefault="0086662F" w:rsidP="0086662F">
      <w:pPr>
        <w:tabs>
          <w:tab w:val="left" w:pos="1080"/>
        </w:tabs>
        <w:spacing w:line="240" w:lineRule="auto"/>
        <w:ind w:firstLine="540"/>
        <w:rPr>
          <w:b/>
        </w:rPr>
      </w:pPr>
      <w:r w:rsidRPr="003D6A91">
        <w:rPr>
          <w:b/>
        </w:rPr>
        <w:lastRenderedPageBreak/>
        <w:t>М.П.</w:t>
      </w:r>
    </w:p>
    <w:p w14:paraId="6714B2C5" w14:textId="77777777" w:rsidR="0086662F" w:rsidRPr="003D6A91" w:rsidRDefault="0086662F" w:rsidP="0086662F">
      <w:pPr>
        <w:tabs>
          <w:tab w:val="left" w:pos="1080"/>
        </w:tabs>
        <w:spacing w:line="240" w:lineRule="auto"/>
        <w:ind w:firstLine="0"/>
        <w:rPr>
          <w:b/>
          <w:sz w:val="20"/>
          <w:szCs w:val="20"/>
        </w:rPr>
      </w:pPr>
      <w:r w:rsidRPr="003D6A91">
        <w:rPr>
          <w:b/>
          <w:sz w:val="20"/>
          <w:szCs w:val="20"/>
        </w:rPr>
        <w:t>Инструкции по заполнению</w:t>
      </w:r>
    </w:p>
    <w:p w14:paraId="201B2B80" w14:textId="77777777" w:rsidR="0086662F" w:rsidRPr="003D6A91" w:rsidRDefault="0086662F" w:rsidP="00BC7712">
      <w:pPr>
        <w:numPr>
          <w:ilvl w:val="0"/>
          <w:numId w:val="45"/>
        </w:numPr>
        <w:suppressAutoHyphens w:val="0"/>
        <w:spacing w:line="240" w:lineRule="auto"/>
        <w:ind w:left="0" w:firstLine="600"/>
        <w:rPr>
          <w:sz w:val="20"/>
          <w:szCs w:val="20"/>
        </w:rPr>
      </w:pPr>
      <w:r w:rsidRPr="003D6A91">
        <w:rPr>
          <w:sz w:val="20"/>
          <w:szCs w:val="20"/>
        </w:rPr>
        <w:t>Данные инструкции не следует воспроизводить в документах, подготовленных Участником.</w:t>
      </w:r>
    </w:p>
    <w:p w14:paraId="4D60919C" w14:textId="77777777" w:rsidR="0086662F" w:rsidRPr="003D6A91" w:rsidRDefault="0086662F" w:rsidP="00BC7712">
      <w:pPr>
        <w:numPr>
          <w:ilvl w:val="0"/>
          <w:numId w:val="45"/>
        </w:numPr>
        <w:suppressAutoHyphens w:val="0"/>
        <w:spacing w:line="240" w:lineRule="auto"/>
        <w:ind w:left="0" w:firstLine="600"/>
        <w:rPr>
          <w:sz w:val="20"/>
          <w:szCs w:val="20"/>
        </w:rPr>
      </w:pPr>
      <w:r w:rsidRPr="003D6A91">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3D6A91">
        <w:rPr>
          <w:sz w:val="20"/>
          <w:szCs w:val="20"/>
        </w:rPr>
        <w:t>,</w:t>
      </w:r>
      <w:proofErr w:type="gramEnd"/>
      <w:r w:rsidRPr="003D6A91">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3D6A91" w:rsidRDefault="0086662F" w:rsidP="00BC7712">
      <w:pPr>
        <w:numPr>
          <w:ilvl w:val="0"/>
          <w:numId w:val="45"/>
        </w:numPr>
        <w:suppressAutoHyphens w:val="0"/>
        <w:spacing w:line="240" w:lineRule="auto"/>
        <w:ind w:left="0" w:firstLine="600"/>
        <w:rPr>
          <w:sz w:val="20"/>
          <w:szCs w:val="20"/>
        </w:rPr>
      </w:pPr>
      <w:r w:rsidRPr="003D6A9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3D6A9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3D6A91" w:rsidRDefault="0086662F" w:rsidP="00BC7712">
      <w:pPr>
        <w:numPr>
          <w:ilvl w:val="0"/>
          <w:numId w:val="45"/>
        </w:numPr>
        <w:suppressAutoHyphens w:val="0"/>
        <w:spacing w:line="240" w:lineRule="auto"/>
        <w:ind w:left="0" w:firstLine="600"/>
        <w:rPr>
          <w:sz w:val="20"/>
          <w:szCs w:val="20"/>
        </w:rPr>
      </w:pPr>
      <w:r w:rsidRPr="003D6A9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3D6A91">
        <w:rPr>
          <w:sz w:val="20"/>
          <w:szCs w:val="20"/>
        </w:rPr>
        <w:t>ХХХ</w:t>
      </w:r>
      <w:proofErr w:type="spellEnd"/>
      <w:r w:rsidRPr="003D6A91">
        <w:rPr>
          <w:sz w:val="20"/>
          <w:szCs w:val="20"/>
        </w:rPr>
        <w:t> ХХХ</w:t>
      </w:r>
      <w:proofErr w:type="gramStart"/>
      <w:r w:rsidRPr="003D6A91">
        <w:rPr>
          <w:sz w:val="20"/>
          <w:szCs w:val="20"/>
        </w:rPr>
        <w:t>,Х</w:t>
      </w:r>
      <w:proofErr w:type="gramEnd"/>
      <w:r w:rsidRPr="003D6A9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3D6A91" w:rsidRDefault="0086662F" w:rsidP="00BC7712">
      <w:pPr>
        <w:numPr>
          <w:ilvl w:val="0"/>
          <w:numId w:val="45"/>
        </w:numPr>
        <w:suppressAutoHyphens w:val="0"/>
        <w:spacing w:line="240" w:lineRule="auto"/>
        <w:ind w:left="0" w:firstLine="600"/>
        <w:rPr>
          <w:sz w:val="20"/>
          <w:szCs w:val="20"/>
        </w:rPr>
      </w:pPr>
      <w:r w:rsidRPr="003D6A9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3D6A91" w:rsidRDefault="0086662F" w:rsidP="00BC7712">
      <w:pPr>
        <w:numPr>
          <w:ilvl w:val="0"/>
          <w:numId w:val="45"/>
        </w:numPr>
        <w:suppressAutoHyphens w:val="0"/>
        <w:spacing w:line="240" w:lineRule="auto"/>
        <w:ind w:left="0" w:firstLine="600"/>
        <w:rPr>
          <w:sz w:val="20"/>
          <w:szCs w:val="20"/>
        </w:rPr>
      </w:pPr>
      <w:r w:rsidRPr="003D6A9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3D6A91" w:rsidRDefault="0086662F" w:rsidP="00BC7712">
      <w:pPr>
        <w:numPr>
          <w:ilvl w:val="0"/>
          <w:numId w:val="45"/>
        </w:numPr>
        <w:suppressAutoHyphens w:val="0"/>
        <w:spacing w:line="240" w:lineRule="auto"/>
        <w:ind w:left="0" w:firstLine="600"/>
        <w:rPr>
          <w:sz w:val="20"/>
          <w:szCs w:val="20"/>
        </w:rPr>
      </w:pPr>
      <w:r w:rsidRPr="003D6A9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3D6A91" w:rsidRDefault="0086662F" w:rsidP="00BC7712">
      <w:pPr>
        <w:numPr>
          <w:ilvl w:val="0"/>
          <w:numId w:val="45"/>
        </w:numPr>
        <w:suppressAutoHyphens w:val="0"/>
        <w:spacing w:line="240" w:lineRule="auto"/>
        <w:ind w:left="0" w:firstLine="600"/>
        <w:rPr>
          <w:sz w:val="20"/>
          <w:szCs w:val="20"/>
        </w:rPr>
      </w:pPr>
      <w:r w:rsidRPr="003D6A9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3D6A91" w:rsidRDefault="0086662F" w:rsidP="0086662F">
      <w:pPr>
        <w:pStyle w:val="7-"/>
        <w:rPr>
          <w:snapToGrid w:val="0"/>
          <w:color w:val="0070C0"/>
        </w:rPr>
      </w:pPr>
      <w:r w:rsidRPr="003D6A91">
        <w:rPr>
          <w:b w:val="0"/>
          <w:bCs/>
          <w:sz w:val="20"/>
        </w:rPr>
        <w:br w:type="page"/>
      </w:r>
      <w:r w:rsidR="00604784" w:rsidRPr="003D6A91">
        <w:rPr>
          <w:snapToGrid w:val="0"/>
          <w:color w:val="0070C0"/>
        </w:rPr>
        <w:lastRenderedPageBreak/>
        <w:t xml:space="preserve"> </w:t>
      </w:r>
      <w:bookmarkEnd w:id="257"/>
    </w:p>
    <w:p w14:paraId="0D173D42" w14:textId="77777777" w:rsidR="00DE06FA" w:rsidRPr="003D6A91" w:rsidRDefault="00DE06FA" w:rsidP="004657D0">
      <w:pPr>
        <w:spacing w:line="240" w:lineRule="auto"/>
        <w:jc w:val="right"/>
        <w:rPr>
          <w:bCs w:val="0"/>
          <w:snapToGrid w:val="0"/>
        </w:rPr>
      </w:pPr>
      <w:r w:rsidRPr="003D6A91">
        <w:rPr>
          <w:bCs w:val="0"/>
          <w:snapToGrid w:val="0"/>
        </w:rPr>
        <w:t>Приложение № ___ к заявке на участие</w:t>
      </w:r>
    </w:p>
    <w:p w14:paraId="4F95C818" w14:textId="77777777" w:rsidR="00DE06FA" w:rsidRPr="003D6A91" w:rsidRDefault="00DE06FA" w:rsidP="004657D0">
      <w:pPr>
        <w:spacing w:line="240" w:lineRule="auto"/>
        <w:jc w:val="right"/>
        <w:rPr>
          <w:bCs w:val="0"/>
          <w:snapToGrid w:val="0"/>
        </w:rPr>
      </w:pPr>
      <w:r w:rsidRPr="003D6A91">
        <w:rPr>
          <w:bCs w:val="0"/>
          <w:snapToGrid w:val="0"/>
        </w:rPr>
        <w:t>от «____»_____________ </w:t>
      </w:r>
      <w:proofErr w:type="gramStart"/>
      <w:r w:rsidRPr="003D6A91">
        <w:rPr>
          <w:bCs w:val="0"/>
          <w:snapToGrid w:val="0"/>
        </w:rPr>
        <w:t>г</w:t>
      </w:r>
      <w:proofErr w:type="gramEnd"/>
      <w:r w:rsidRPr="003D6A91">
        <w:rPr>
          <w:bCs w:val="0"/>
          <w:snapToGrid w:val="0"/>
        </w:rPr>
        <w:t>. №__________</w:t>
      </w:r>
    </w:p>
    <w:p w14:paraId="402A269F" w14:textId="77777777" w:rsidR="00DE06FA" w:rsidRPr="003D6A91" w:rsidRDefault="00DE06FA" w:rsidP="00DE06FA">
      <w:pPr>
        <w:tabs>
          <w:tab w:val="left" w:pos="1080"/>
        </w:tabs>
        <w:spacing w:line="240" w:lineRule="auto"/>
        <w:ind w:firstLine="540"/>
        <w:jc w:val="right"/>
        <w:rPr>
          <w:b/>
        </w:rPr>
      </w:pPr>
    </w:p>
    <w:p w14:paraId="2C187CCD" w14:textId="77777777" w:rsidR="00DE06FA" w:rsidRPr="003D6A91" w:rsidRDefault="00DE06FA" w:rsidP="00DE06FA">
      <w:pPr>
        <w:widowControl w:val="0"/>
        <w:autoSpaceDE w:val="0"/>
        <w:autoSpaceDN w:val="0"/>
        <w:adjustRightInd w:val="0"/>
        <w:spacing w:line="240" w:lineRule="auto"/>
        <w:jc w:val="center"/>
        <w:rPr>
          <w:b/>
          <w:bCs w:val="0"/>
        </w:rPr>
      </w:pPr>
    </w:p>
    <w:p w14:paraId="4278928C" w14:textId="77777777" w:rsidR="00DE06FA" w:rsidRPr="003D6A9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3D6A91">
        <w:rPr>
          <w:b/>
        </w:rPr>
        <w:t xml:space="preserve">Техническое предложение </w:t>
      </w:r>
      <w:bookmarkEnd w:id="259"/>
      <w:bookmarkEnd w:id="260"/>
      <w:bookmarkEnd w:id="261"/>
    </w:p>
    <w:p w14:paraId="269AE90A" w14:textId="77777777" w:rsidR="00DE06FA" w:rsidRPr="003D6A91" w:rsidRDefault="00DE06FA" w:rsidP="004657D0">
      <w:pPr>
        <w:widowControl w:val="0"/>
        <w:autoSpaceDE w:val="0"/>
        <w:autoSpaceDN w:val="0"/>
        <w:adjustRightInd w:val="0"/>
        <w:spacing w:line="240" w:lineRule="auto"/>
        <w:jc w:val="center"/>
        <w:rPr>
          <w:b/>
        </w:rPr>
      </w:pPr>
    </w:p>
    <w:p w14:paraId="1FEAF8DB" w14:textId="77777777" w:rsidR="00DE06FA" w:rsidRPr="003D6A91" w:rsidRDefault="00DE06FA" w:rsidP="004657D0">
      <w:pPr>
        <w:tabs>
          <w:tab w:val="left" w:pos="1080"/>
        </w:tabs>
        <w:spacing w:line="240" w:lineRule="auto"/>
        <w:ind w:firstLine="540"/>
        <w:rPr>
          <w:b/>
        </w:rPr>
      </w:pPr>
      <w:bookmarkStart w:id="262" w:name="_Toc247081498"/>
      <w:r w:rsidRPr="003D6A91">
        <w:rPr>
          <w:b/>
        </w:rPr>
        <w:t xml:space="preserve">Способ и наименование закупки _______________________________________ </w:t>
      </w:r>
    </w:p>
    <w:p w14:paraId="1459A355" w14:textId="77777777" w:rsidR="00DE06FA" w:rsidRPr="003D6A91" w:rsidRDefault="00DE06FA" w:rsidP="00DE06FA">
      <w:pPr>
        <w:tabs>
          <w:tab w:val="left" w:pos="1080"/>
        </w:tabs>
        <w:spacing w:line="240" w:lineRule="auto"/>
        <w:ind w:firstLine="540"/>
        <w:rPr>
          <w:b/>
        </w:rPr>
      </w:pPr>
      <w:r w:rsidRPr="003D6A91">
        <w:rPr>
          <w:b/>
        </w:rPr>
        <w:t>Лот ___</w:t>
      </w:r>
    </w:p>
    <w:p w14:paraId="4DDBA914" w14:textId="77777777" w:rsidR="00DE06FA" w:rsidRPr="003D6A91" w:rsidRDefault="00DE06FA" w:rsidP="004657D0">
      <w:pPr>
        <w:tabs>
          <w:tab w:val="left" w:pos="1080"/>
        </w:tabs>
        <w:spacing w:line="240" w:lineRule="auto"/>
        <w:ind w:firstLine="540"/>
      </w:pPr>
      <w:r w:rsidRPr="003D6A91">
        <w:rPr>
          <w:b/>
        </w:rPr>
        <w:t>Участник закупки:</w:t>
      </w:r>
      <w:r w:rsidRPr="003D6A91">
        <w:t xml:space="preserve"> ________________________________</w:t>
      </w:r>
      <w:bookmarkEnd w:id="262"/>
      <w:r w:rsidRPr="003D6A91">
        <w:t xml:space="preserve"> </w:t>
      </w:r>
    </w:p>
    <w:p w14:paraId="7EF23CC1" w14:textId="77777777" w:rsidR="00DE06FA" w:rsidRPr="003D6A91" w:rsidRDefault="00DE06FA" w:rsidP="004657D0">
      <w:pPr>
        <w:tabs>
          <w:tab w:val="left" w:pos="1080"/>
        </w:tabs>
        <w:spacing w:line="240" w:lineRule="auto"/>
        <w:ind w:firstLine="540"/>
      </w:pPr>
    </w:p>
    <w:p w14:paraId="2E11A5CF" w14:textId="77777777" w:rsidR="00DE06FA" w:rsidRPr="003D6A91" w:rsidRDefault="00DE06FA" w:rsidP="004657D0">
      <w:pPr>
        <w:tabs>
          <w:tab w:val="left" w:pos="1080"/>
        </w:tabs>
        <w:spacing w:line="240" w:lineRule="auto"/>
        <w:ind w:firstLine="540"/>
        <w:jc w:val="center"/>
        <w:rPr>
          <w:b/>
          <w:i/>
        </w:rPr>
      </w:pPr>
      <w:bookmarkStart w:id="263" w:name="_Toc247081499"/>
      <w:r w:rsidRPr="003D6A91">
        <w:rPr>
          <w:b/>
          <w:i/>
        </w:rPr>
        <w:t>Суть технического предложения</w:t>
      </w:r>
      <w:bookmarkEnd w:id="263"/>
    </w:p>
    <w:p w14:paraId="7612CD0A" w14:textId="77777777" w:rsidR="00DE06FA" w:rsidRPr="003D6A91"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3D6A91" w14:paraId="610F59E2" w14:textId="77777777" w:rsidTr="00DE06FA">
        <w:tc>
          <w:tcPr>
            <w:tcW w:w="3960" w:type="dxa"/>
            <w:tcBorders>
              <w:bottom w:val="single" w:sz="4" w:space="0" w:color="auto"/>
            </w:tcBorders>
          </w:tcPr>
          <w:p w14:paraId="4A50E67A" w14:textId="77777777" w:rsidR="00DE06FA" w:rsidRPr="003D6A91" w:rsidRDefault="00DE06FA" w:rsidP="004657D0">
            <w:pPr>
              <w:tabs>
                <w:tab w:val="left" w:pos="1080"/>
              </w:tabs>
              <w:spacing w:line="240" w:lineRule="auto"/>
              <w:ind w:firstLine="540"/>
              <w:rPr>
                <w:sz w:val="20"/>
                <w:szCs w:val="20"/>
              </w:rPr>
            </w:pPr>
          </w:p>
        </w:tc>
        <w:tc>
          <w:tcPr>
            <w:tcW w:w="1143" w:type="dxa"/>
          </w:tcPr>
          <w:p w14:paraId="1CA6BB40" w14:textId="77777777" w:rsidR="00DE06FA" w:rsidRPr="003D6A91"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3D6A91"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3D6A91" w:rsidRDefault="00DE06FA" w:rsidP="004657D0">
            <w:pPr>
              <w:tabs>
                <w:tab w:val="left" w:pos="1080"/>
              </w:tabs>
              <w:spacing w:line="240" w:lineRule="auto"/>
              <w:rPr>
                <w:sz w:val="20"/>
                <w:szCs w:val="20"/>
              </w:rPr>
            </w:pPr>
            <w:r w:rsidRPr="003D6A91">
              <w:rPr>
                <w:sz w:val="20"/>
                <w:szCs w:val="20"/>
              </w:rPr>
              <w:t>(подпись уполномоченного представителя)</w:t>
            </w:r>
          </w:p>
        </w:tc>
        <w:tc>
          <w:tcPr>
            <w:tcW w:w="1143" w:type="dxa"/>
          </w:tcPr>
          <w:p w14:paraId="5BE721C8" w14:textId="77777777" w:rsidR="00DE06FA" w:rsidRPr="003D6A91"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3D6A91">
              <w:rPr>
                <w:sz w:val="20"/>
                <w:szCs w:val="20"/>
              </w:rPr>
              <w:t xml:space="preserve">(фамилия, имя, отчество </w:t>
            </w:r>
            <w:proofErr w:type="gramStart"/>
            <w:r w:rsidRPr="003D6A91">
              <w:rPr>
                <w:sz w:val="20"/>
                <w:szCs w:val="20"/>
              </w:rPr>
              <w:t>подписавшего</w:t>
            </w:r>
            <w:proofErr w:type="gramEnd"/>
            <w:r w:rsidRPr="003D6A91">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3D6A9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3D6A91">
        <w:rPr>
          <w:b/>
          <w:bCs w:val="0"/>
          <w:snapToGrid w:val="0"/>
          <w:sz w:val="24"/>
          <w:szCs w:val="24"/>
        </w:rPr>
        <w:t>Сводная таблица стоимости работ, товаров, услуг</w:t>
      </w:r>
    </w:p>
    <w:p w14:paraId="667A9FBA" w14:textId="77777777" w:rsidR="00E86C33" w:rsidRPr="003D6A9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3D6A91">
        <w:rPr>
          <w:bCs w:val="0"/>
          <w:snapToGrid w:val="0"/>
          <w:sz w:val="24"/>
          <w:szCs w:val="24"/>
        </w:rPr>
        <w:t>Наименование и адрес участника: _________________________________</w:t>
      </w:r>
    </w:p>
    <w:p w14:paraId="094E7D2A" w14:textId="77777777" w:rsidR="00E86C33" w:rsidRPr="003D6A9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3D6A9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3D6A9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3D6A91" w:rsidRPr="003D6A91" w14:paraId="395886CC" w14:textId="77777777" w:rsidTr="003D6A9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3D6A91">
              <w:rPr>
                <w:b/>
                <w:bCs w:val="0"/>
                <w:i/>
                <w:snapToGrid w:val="0"/>
                <w:sz w:val="20"/>
                <w:szCs w:val="20"/>
              </w:rPr>
              <w:t xml:space="preserve">№  </w:t>
            </w:r>
            <w:proofErr w:type="gramStart"/>
            <w:r w:rsidRPr="003D6A91">
              <w:rPr>
                <w:b/>
                <w:bCs w:val="0"/>
                <w:i/>
                <w:snapToGrid w:val="0"/>
                <w:sz w:val="20"/>
                <w:szCs w:val="20"/>
              </w:rPr>
              <w:t>п</w:t>
            </w:r>
            <w:proofErr w:type="gramEnd"/>
            <w:r w:rsidRPr="003D6A91">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3D6A9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3D6A91" w:rsidRPr="003D6A91" w:rsidRDefault="003D6A9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3D6A9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3D6A91">
              <w:rPr>
                <w:b/>
                <w:bCs w:val="0"/>
                <w:i/>
                <w:snapToGrid w:val="0"/>
                <w:sz w:val="20"/>
                <w:szCs w:val="20"/>
              </w:rPr>
              <w:t>услуг-страна</w:t>
            </w:r>
            <w:proofErr w:type="gramEnd"/>
            <w:r w:rsidRPr="003D6A91">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3D6A91">
              <w:rPr>
                <w:b/>
                <w:bCs w:val="0"/>
                <w:i/>
                <w:snapToGrid w:val="0"/>
                <w:sz w:val="20"/>
                <w:szCs w:val="20"/>
              </w:rPr>
              <w:t>Единицы</w:t>
            </w:r>
            <w:r w:rsidRPr="003D6A9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3D6A9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3D6A9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3D6A9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3D6A91">
              <w:rPr>
                <w:b/>
                <w:bCs w:val="0"/>
                <w:i/>
                <w:snapToGrid w:val="0"/>
                <w:sz w:val="20"/>
                <w:szCs w:val="20"/>
              </w:rPr>
              <w:t xml:space="preserve">НДС, 18%, </w:t>
            </w:r>
            <w:proofErr w:type="spellStart"/>
            <w:r w:rsidRPr="003D6A9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3D6A91">
              <w:rPr>
                <w:b/>
                <w:bCs w:val="0"/>
                <w:i/>
                <w:snapToGrid w:val="0"/>
                <w:sz w:val="20"/>
                <w:szCs w:val="20"/>
              </w:rPr>
              <w:t>Общая цена, руб., с НДС</w:t>
            </w:r>
          </w:p>
        </w:tc>
      </w:tr>
      <w:tr w:rsidR="003D6A91" w:rsidRPr="003D6A91" w14:paraId="5DA2B70D" w14:textId="77777777" w:rsidTr="003D6A9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9</w:t>
            </w:r>
          </w:p>
        </w:tc>
      </w:tr>
      <w:tr w:rsidR="003D6A91" w:rsidRPr="003D6A91" w14:paraId="067F9F9E" w14:textId="77777777" w:rsidTr="003D6A9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3D6A91" w:rsidRPr="003D6A91" w14:paraId="2C6DA3A9" w14:textId="77777777" w:rsidTr="003D6A9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3D6A91" w:rsidRPr="003D6A91" w:rsidRDefault="003D6A9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3D6A91">
              <w:rPr>
                <w:bCs w:val="0"/>
                <w:i/>
                <w:snapToGrid w:val="0"/>
                <w:sz w:val="20"/>
                <w:szCs w:val="20"/>
              </w:rPr>
              <w:t>0,00</w:t>
            </w:r>
          </w:p>
        </w:tc>
      </w:tr>
    </w:tbl>
    <w:p w14:paraId="052C442B" w14:textId="77777777" w:rsidR="00E86C33" w:rsidRPr="003D6A9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3D6A9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3D6A91">
        <w:rPr>
          <w:bCs w:val="0"/>
          <w:i/>
          <w:snapToGrid w:val="0"/>
          <w:sz w:val="24"/>
          <w:szCs w:val="24"/>
        </w:rPr>
        <w:t xml:space="preserve"> </w:t>
      </w:r>
      <w:proofErr w:type="gramStart"/>
      <w:r w:rsidRPr="003D6A9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3D6A91">
        <w:rPr>
          <w:b/>
          <w:bCs w:val="0"/>
          <w:i/>
          <w:snapToGrid w:val="0"/>
          <w:sz w:val="24"/>
          <w:szCs w:val="24"/>
          <w:vertAlign w:val="superscript"/>
        </w:rPr>
        <w:t xml:space="preserve"> стоимость заявки/предложения.*</w:t>
      </w:r>
    </w:p>
    <w:p w14:paraId="0E3FDAD3" w14:textId="77777777" w:rsidR="00E86C33" w:rsidRPr="003D6A9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3D6A91">
        <w:rPr>
          <w:bCs w:val="0"/>
          <w:snapToGrid w:val="0"/>
          <w:sz w:val="24"/>
          <w:szCs w:val="24"/>
        </w:rPr>
        <w:t>___________________________________</w:t>
      </w:r>
    </w:p>
    <w:p w14:paraId="42BA82C8" w14:textId="77777777" w:rsidR="00E86C33" w:rsidRPr="003D6A9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3D6A91">
        <w:rPr>
          <w:bCs w:val="0"/>
          <w:snapToGrid w:val="0"/>
          <w:sz w:val="24"/>
          <w:szCs w:val="24"/>
          <w:vertAlign w:val="superscript"/>
        </w:rPr>
        <w:t xml:space="preserve">                                     (подпись, М.П.)</w:t>
      </w:r>
    </w:p>
    <w:p w14:paraId="0837F9FE" w14:textId="77777777" w:rsidR="00E86C33" w:rsidRPr="003D6A9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3D6A91">
        <w:rPr>
          <w:bCs w:val="0"/>
          <w:snapToGrid w:val="0"/>
          <w:sz w:val="24"/>
          <w:szCs w:val="24"/>
        </w:rPr>
        <w:t>____________________________________</w:t>
      </w:r>
    </w:p>
    <w:p w14:paraId="667E35C0" w14:textId="77777777" w:rsidR="00E86C33" w:rsidRPr="003D6A9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3D6A91">
        <w:rPr>
          <w:bCs w:val="0"/>
          <w:snapToGrid w:val="0"/>
          <w:sz w:val="24"/>
          <w:szCs w:val="24"/>
          <w:vertAlign w:val="superscript"/>
        </w:rPr>
        <w:t xml:space="preserve">(фамилия, имя, отчество </w:t>
      </w:r>
      <w:proofErr w:type="gramStart"/>
      <w:r w:rsidRPr="003D6A91">
        <w:rPr>
          <w:bCs w:val="0"/>
          <w:snapToGrid w:val="0"/>
          <w:sz w:val="24"/>
          <w:szCs w:val="24"/>
          <w:vertAlign w:val="superscript"/>
        </w:rPr>
        <w:t>подписавшего</w:t>
      </w:r>
      <w:proofErr w:type="gramEnd"/>
      <w:r w:rsidRPr="003D6A91">
        <w:rPr>
          <w:bCs w:val="0"/>
          <w:snapToGrid w:val="0"/>
          <w:sz w:val="24"/>
          <w:szCs w:val="24"/>
          <w:vertAlign w:val="superscript"/>
        </w:rPr>
        <w:t>, должность)</w:t>
      </w:r>
    </w:p>
    <w:p w14:paraId="12E0F499" w14:textId="77777777" w:rsidR="00E86C33" w:rsidRPr="003D6A9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3D6A9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3D6A91">
        <w:rPr>
          <w:b/>
          <w:bCs w:val="0"/>
          <w:snapToGrid w:val="0"/>
          <w:sz w:val="20"/>
          <w:szCs w:val="20"/>
        </w:rPr>
        <w:t>конец формы</w:t>
      </w:r>
    </w:p>
    <w:p w14:paraId="354DCF3E" w14:textId="77777777" w:rsidR="00E86C33" w:rsidRPr="003D6A91" w:rsidRDefault="00E86C33" w:rsidP="00E86C33">
      <w:pPr>
        <w:rPr>
          <w:bCs w:val="0"/>
          <w:sz w:val="20"/>
          <w:szCs w:val="20"/>
        </w:rPr>
      </w:pPr>
    </w:p>
    <w:p w14:paraId="05143CB1" w14:textId="77777777" w:rsidR="00E86C33" w:rsidRPr="003D6A9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3D6A91">
        <w:rPr>
          <w:b/>
          <w:bCs w:val="0"/>
          <w:snapToGrid w:val="0"/>
          <w:sz w:val="20"/>
          <w:szCs w:val="20"/>
        </w:rPr>
        <w:t>Инструкции по заполнению</w:t>
      </w:r>
    </w:p>
    <w:p w14:paraId="74690A7E" w14:textId="77777777" w:rsidR="00E86C33" w:rsidRPr="003D6A9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3D6A9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3D6A9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3D6A91">
        <w:rPr>
          <w:bCs w:val="0"/>
          <w:snapToGrid w:val="0"/>
          <w:sz w:val="20"/>
          <w:szCs w:val="20"/>
        </w:rPr>
        <w:t xml:space="preserve">Участник указывает свое фирменное наименование (в </w:t>
      </w:r>
      <w:proofErr w:type="spellStart"/>
      <w:r w:rsidRPr="003D6A91">
        <w:rPr>
          <w:bCs w:val="0"/>
          <w:snapToGrid w:val="0"/>
          <w:sz w:val="20"/>
          <w:szCs w:val="20"/>
        </w:rPr>
        <w:t>т.ч</w:t>
      </w:r>
      <w:proofErr w:type="spellEnd"/>
      <w:r w:rsidRPr="003D6A91">
        <w:rPr>
          <w:bCs w:val="0"/>
          <w:snapToGrid w:val="0"/>
          <w:sz w:val="20"/>
          <w:szCs w:val="20"/>
        </w:rPr>
        <w:t>. организационно-правовую форму) и свой адрес.</w:t>
      </w:r>
    </w:p>
    <w:p w14:paraId="1B5B104F" w14:textId="77777777" w:rsidR="00E86C33" w:rsidRPr="003D6A9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3D6A91">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3D6A9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3D6A91">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3D6A91">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3D6A91">
        <w:rPr>
          <w:bCs w:val="0"/>
          <w:snapToGrid w:val="0"/>
          <w:sz w:val="20"/>
          <w:szCs w:val="20"/>
        </w:rPr>
        <w:t xml:space="preserve">Помимо </w:t>
      </w:r>
      <w:proofErr w:type="gramStart"/>
      <w:r w:rsidRPr="003D6A91">
        <w:rPr>
          <w:bCs w:val="0"/>
          <w:snapToGrid w:val="0"/>
          <w:sz w:val="20"/>
          <w:szCs w:val="20"/>
        </w:rPr>
        <w:t>скан-копии</w:t>
      </w:r>
      <w:proofErr w:type="gramEnd"/>
      <w:r w:rsidRPr="003D6A91">
        <w:rPr>
          <w:bCs w:val="0"/>
          <w:snapToGrid w:val="0"/>
          <w:sz w:val="20"/>
          <w:szCs w:val="20"/>
        </w:rPr>
        <w:t xml:space="preserve"> необходимо приложить в формате </w:t>
      </w:r>
      <w:proofErr w:type="spellStart"/>
      <w:r w:rsidRPr="003D6A91">
        <w:rPr>
          <w:bCs w:val="0"/>
          <w:snapToGrid w:val="0"/>
          <w:sz w:val="20"/>
          <w:szCs w:val="20"/>
        </w:rPr>
        <w:t>Excel</w:t>
      </w:r>
      <w:proofErr w:type="spellEnd"/>
      <w:r w:rsidRPr="003D6A9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B3708">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765455B"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2297C9"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125F128"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A15E06"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A10BDC"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50BE2E"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19CBA96"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ED818"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2A4F520"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C8F63"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2F59CBC"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38AB4FC"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4DF578"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8CEF934"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73AF611"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FEAA2B"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3D2EBBF"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AAB3BD"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8BE19BA"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EDB3A8"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1231FD"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E14776D"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2365322"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9202495"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282AD1"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CFF60BB"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2EA062"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3CB76C9"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98FD25"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3465A9"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CC97A"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53A394A"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5B4C258"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908A8E"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20223B"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1CE1790" w14:textId="77777777" w:rsidR="003D6A91" w:rsidRDefault="003D6A9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2436AB">
        <w:rPr>
          <w:b/>
        </w:rPr>
        <w:t>Анкета Участника закупки</w:t>
      </w:r>
      <w:bookmarkEnd w:id="268"/>
      <w:bookmarkEnd w:id="269"/>
      <w:bookmarkEnd w:id="270"/>
    </w:p>
    <w:p w14:paraId="332DCC17" w14:textId="77777777" w:rsidR="00DD014F" w:rsidRPr="002436AB" w:rsidRDefault="00DD014F" w:rsidP="004657D0">
      <w:pPr>
        <w:tabs>
          <w:tab w:val="left" w:pos="1080"/>
        </w:tabs>
        <w:spacing w:line="240" w:lineRule="auto"/>
        <w:ind w:firstLine="540"/>
        <w:rPr>
          <w:b/>
        </w:rPr>
      </w:pPr>
      <w:bookmarkStart w:id="271"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1"/>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8"/>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6AC77" w14:textId="77777777" w:rsidR="00B11EB1" w:rsidRDefault="00B11EB1">
      <w:pPr>
        <w:spacing w:line="240" w:lineRule="auto"/>
      </w:pPr>
      <w:r>
        <w:separator/>
      </w:r>
    </w:p>
  </w:endnote>
  <w:endnote w:type="continuationSeparator" w:id="0">
    <w:p w14:paraId="1FFAC0DE" w14:textId="77777777" w:rsidR="00B11EB1" w:rsidRDefault="00B11EB1">
      <w:pPr>
        <w:spacing w:line="240" w:lineRule="auto"/>
      </w:pPr>
      <w:r>
        <w:continuationSeparator/>
      </w:r>
    </w:p>
  </w:endnote>
  <w:endnote w:type="continuationNotice" w:id="1">
    <w:p w14:paraId="4E45F1F9" w14:textId="77777777" w:rsidR="00B11EB1" w:rsidRDefault="00B11E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4E5B6C" w:rsidRDefault="004E5B6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4E5B6C" w:rsidRPr="00FA0376" w:rsidRDefault="004E5B6C"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A7BC6">
      <w:rPr>
        <w:noProof/>
        <w:sz w:val="16"/>
        <w:szCs w:val="16"/>
        <w:lang w:eastAsia="ru-RU"/>
      </w:rPr>
      <w:t>27</w:t>
    </w:r>
    <w:r w:rsidRPr="00FA0376">
      <w:rPr>
        <w:sz w:val="16"/>
        <w:szCs w:val="16"/>
        <w:lang w:eastAsia="ru-RU"/>
      </w:rPr>
      <w:fldChar w:fldCharType="end"/>
    </w:r>
  </w:p>
  <w:p w14:paraId="3B08FB40" w14:textId="0524D9DB" w:rsidR="004E5B6C" w:rsidRPr="004E5B6C" w:rsidRDefault="004E5B6C" w:rsidP="004E5B6C">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4E5B6C">
      <w:rPr>
        <w:sz w:val="18"/>
        <w:szCs w:val="18"/>
      </w:rPr>
      <w:t xml:space="preserve">право заключения </w:t>
    </w:r>
    <w:proofErr w:type="gramStart"/>
    <w:r w:rsidRPr="004E5B6C">
      <w:rPr>
        <w:sz w:val="18"/>
        <w:szCs w:val="18"/>
      </w:rPr>
      <w:t>договора поставки приборов учета электроэнергии</w:t>
    </w:r>
    <w:proofErr w:type="gramEnd"/>
    <w:r w:rsidRPr="004E5B6C">
      <w:rPr>
        <w:sz w:val="18"/>
        <w:szCs w:val="18"/>
      </w:rPr>
      <w:t xml:space="preserve"> на ПС 35-110 </w:t>
    </w:r>
    <w:proofErr w:type="spellStart"/>
    <w:r w:rsidRPr="004E5B6C">
      <w:rPr>
        <w:sz w:val="18"/>
        <w:szCs w:val="18"/>
      </w:rPr>
      <w:t>кВ</w:t>
    </w:r>
    <w:proofErr w:type="spellEnd"/>
    <w:r w:rsidRPr="004E5B6C">
      <w:rPr>
        <w:sz w:val="18"/>
        <w:szCs w:val="18"/>
      </w:rPr>
      <w:t xml:space="preserve"> в части отходящих присоединений классом напряжения 6-20 </w:t>
    </w:r>
    <w:proofErr w:type="spellStart"/>
    <w:r w:rsidRPr="004E5B6C">
      <w:rPr>
        <w:sz w:val="18"/>
        <w:szCs w:val="18"/>
      </w:rPr>
      <w:t>кВ</w:t>
    </w:r>
    <w:proofErr w:type="spellEnd"/>
    <w:r w:rsidRPr="004E5B6C">
      <w:rPr>
        <w:sz w:val="18"/>
        <w:szCs w:val="18"/>
      </w:rPr>
      <w:t xml:space="preserve"> филиала ПАО «МРСК Юга» - «Ростовэнерго»</w:t>
    </w:r>
  </w:p>
  <w:p w14:paraId="629B92FA" w14:textId="77777777" w:rsidR="004E5B6C" w:rsidRPr="008B416A" w:rsidRDefault="004E5B6C"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4E5B6C" w:rsidRDefault="004E5B6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4E5B6C" w:rsidRDefault="004E5B6C"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4E5B6C" w:rsidRDefault="004E5B6C"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4E5B6C" w:rsidRPr="00C107B8" w:rsidRDefault="004E5B6C"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4E5B6C" w:rsidRDefault="004E5B6C"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4E5B6C" w:rsidRPr="00C107B8" w:rsidRDefault="004E5B6C"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29CD7" w14:textId="77777777" w:rsidR="00B11EB1" w:rsidRDefault="00B11EB1">
      <w:pPr>
        <w:spacing w:line="240" w:lineRule="auto"/>
      </w:pPr>
      <w:r>
        <w:separator/>
      </w:r>
    </w:p>
  </w:footnote>
  <w:footnote w:type="continuationSeparator" w:id="0">
    <w:p w14:paraId="25CC7C34" w14:textId="77777777" w:rsidR="00B11EB1" w:rsidRDefault="00B11EB1">
      <w:pPr>
        <w:spacing w:line="240" w:lineRule="auto"/>
      </w:pPr>
      <w:r>
        <w:continuationSeparator/>
      </w:r>
    </w:p>
  </w:footnote>
  <w:footnote w:type="continuationNotice" w:id="1">
    <w:p w14:paraId="28BB42E5" w14:textId="77777777" w:rsidR="00B11EB1" w:rsidRDefault="00B11EB1">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4E5B6C" w:rsidRDefault="004E5B6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4E5B6C" w:rsidRDefault="004E5B6C"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4E5B6C" w:rsidRDefault="004E5B6C">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4E5B6C" w:rsidRDefault="004E5B6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4E5B6C" w:rsidRDefault="004E5B6C"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4E5B6C" w:rsidRDefault="004E5B6C">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4E5B6C" w:rsidRDefault="004E5B6C"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4E5B6C" w:rsidRDefault="004E5B6C">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4E5B6C" w:rsidRDefault="004E5B6C">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4E5B6C" w:rsidRDefault="004E5B6C"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A2A"/>
    <w:rsid w:val="002A5B42"/>
    <w:rsid w:val="002A662D"/>
    <w:rsid w:val="002B123C"/>
    <w:rsid w:val="002B2E5A"/>
    <w:rsid w:val="002B3037"/>
    <w:rsid w:val="002B401D"/>
    <w:rsid w:val="002B456C"/>
    <w:rsid w:val="002B4EA6"/>
    <w:rsid w:val="002B76A5"/>
    <w:rsid w:val="002C00AB"/>
    <w:rsid w:val="002C2A88"/>
    <w:rsid w:val="002D213E"/>
    <w:rsid w:val="002D26D5"/>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0C82"/>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A91"/>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5B6C"/>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2AFB"/>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BC6"/>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1EB1"/>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B50"/>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56" Type="http://schemas.microsoft.com/office/2011/relationships/commentsExtended" Target="commentsExtended.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FB1C0-23BE-4D0B-B594-ADB2A0018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60</Pages>
  <Words>20388</Words>
  <Characters>116212</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136328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82</cp:revision>
  <cp:lastPrinted>2016-11-08T08:47:00Z</cp:lastPrinted>
  <dcterms:created xsi:type="dcterms:W3CDTF">2016-07-15T04:13:00Z</dcterms:created>
  <dcterms:modified xsi:type="dcterms:W3CDTF">2017-10-13T11:12:00Z</dcterms:modified>
</cp:coreProperties>
</file>